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0B05" w:rsidRPr="00505CF2" w:rsidRDefault="00130B05" w:rsidP="00130B05">
      <w:pPr>
        <w:pStyle w:val="22"/>
        <w:shd w:val="clear" w:color="auto" w:fill="auto"/>
        <w:spacing w:after="0" w:line="24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>Итоговая работа по Истории Росси</w:t>
      </w:r>
      <w:r w:rsidR="00CD25F2">
        <w:rPr>
          <w:b/>
          <w:sz w:val="22"/>
          <w:szCs w:val="22"/>
        </w:rPr>
        <w:t>и</w:t>
      </w:r>
      <w:bookmarkStart w:id="0" w:name="_GoBack"/>
      <w:bookmarkEnd w:id="0"/>
      <w:r>
        <w:rPr>
          <w:b/>
          <w:sz w:val="22"/>
          <w:szCs w:val="22"/>
        </w:rPr>
        <w:t xml:space="preserve"> (7</w:t>
      </w:r>
      <w:r w:rsidRPr="00505CF2">
        <w:rPr>
          <w:b/>
          <w:sz w:val="22"/>
          <w:szCs w:val="22"/>
        </w:rPr>
        <w:t xml:space="preserve"> класс)</w:t>
      </w:r>
    </w:p>
    <w:p w:rsidR="00130B05" w:rsidRPr="0017132B" w:rsidRDefault="00130B05" w:rsidP="00130B05">
      <w:pPr>
        <w:pStyle w:val="a3"/>
        <w:rPr>
          <w:rFonts w:ascii="Times New Roman" w:hAnsi="Times New Roman"/>
        </w:rPr>
      </w:pPr>
    </w:p>
    <w:p w:rsidR="00130B05" w:rsidRDefault="00130B05" w:rsidP="00130B05">
      <w:pPr>
        <w:pStyle w:val="a3"/>
        <w:jc w:val="both"/>
        <w:rPr>
          <w:rFonts w:ascii="Times New Roman" w:hAnsi="Times New Roman"/>
        </w:rPr>
      </w:pPr>
      <w:r w:rsidRPr="009F4841">
        <w:rPr>
          <w:rFonts w:ascii="Times New Roman" w:hAnsi="Times New Roman"/>
          <w:b/>
        </w:rPr>
        <w:t>1. Назначение КИ</w:t>
      </w:r>
      <w:proofErr w:type="gramStart"/>
      <w:r w:rsidRPr="009F4841">
        <w:rPr>
          <w:rFonts w:ascii="Times New Roman" w:hAnsi="Times New Roman"/>
          <w:b/>
        </w:rPr>
        <w:t>М</w:t>
      </w:r>
      <w:r w:rsidRPr="009F4841">
        <w:rPr>
          <w:rFonts w:ascii="Times New Roman" w:hAnsi="Times New Roman"/>
        </w:rPr>
        <w:t>–</w:t>
      </w:r>
      <w:proofErr w:type="gramEnd"/>
      <w:r w:rsidRPr="009F4841">
        <w:rPr>
          <w:rFonts w:ascii="Times New Roman" w:hAnsi="Times New Roman"/>
        </w:rPr>
        <w:t xml:space="preserve"> оценить уровень подготовки по</w:t>
      </w:r>
      <w:r>
        <w:rPr>
          <w:rFonts w:ascii="Times New Roman" w:hAnsi="Times New Roman"/>
        </w:rPr>
        <w:t xml:space="preserve"> </w:t>
      </w:r>
      <w:r w:rsidRPr="009F4841">
        <w:rPr>
          <w:rFonts w:ascii="Times New Roman" w:hAnsi="Times New Roman"/>
        </w:rPr>
        <w:t>истории</w:t>
      </w:r>
      <w:r>
        <w:rPr>
          <w:rFonts w:ascii="Times New Roman" w:hAnsi="Times New Roman"/>
        </w:rPr>
        <w:t xml:space="preserve"> России учащихся 7  класса</w:t>
      </w:r>
      <w:r w:rsidRPr="009F4841">
        <w:rPr>
          <w:rFonts w:ascii="Times New Roman" w:hAnsi="Times New Roman"/>
        </w:rPr>
        <w:t>.  Диагностические  тематические  работы</w:t>
      </w:r>
      <w:r>
        <w:rPr>
          <w:rFonts w:ascii="Times New Roman" w:hAnsi="Times New Roman"/>
        </w:rPr>
        <w:t xml:space="preserve"> </w:t>
      </w:r>
      <w:r w:rsidRPr="009F4841">
        <w:rPr>
          <w:rFonts w:ascii="Times New Roman" w:hAnsi="Times New Roman"/>
        </w:rPr>
        <w:t>предназначены  для  контроля  освоения  крупных  содержательных  разделов</w:t>
      </w:r>
      <w:r>
        <w:rPr>
          <w:rFonts w:ascii="Times New Roman" w:hAnsi="Times New Roman"/>
        </w:rPr>
        <w:t xml:space="preserve"> </w:t>
      </w:r>
      <w:r w:rsidRPr="009F4841">
        <w:rPr>
          <w:rFonts w:ascii="Times New Roman" w:hAnsi="Times New Roman"/>
        </w:rPr>
        <w:t>курса</w:t>
      </w:r>
      <w:r>
        <w:rPr>
          <w:rFonts w:ascii="Times New Roman" w:hAnsi="Times New Roman"/>
        </w:rPr>
        <w:t xml:space="preserve">  истории (рубежного  контроля).</w:t>
      </w:r>
    </w:p>
    <w:p w:rsidR="00130B05" w:rsidRDefault="00130B05" w:rsidP="00130B05">
      <w:pPr>
        <w:pStyle w:val="a3"/>
        <w:jc w:val="both"/>
        <w:rPr>
          <w:rFonts w:ascii="Times New Roman" w:hAnsi="Times New Roman"/>
        </w:rPr>
      </w:pPr>
    </w:p>
    <w:p w:rsidR="00130B05" w:rsidRPr="00522F9E" w:rsidRDefault="00130B05" w:rsidP="00130B05">
      <w:pPr>
        <w:pStyle w:val="a3"/>
        <w:jc w:val="right"/>
        <w:rPr>
          <w:rFonts w:ascii="Times New Roman" w:hAnsi="Times New Roman"/>
          <w:i/>
        </w:rPr>
      </w:pPr>
      <w:r w:rsidRPr="00522F9E">
        <w:rPr>
          <w:rFonts w:ascii="Times New Roman" w:hAnsi="Times New Roman"/>
          <w:i/>
        </w:rPr>
        <w:t>Таблица</w:t>
      </w:r>
      <w:r>
        <w:rPr>
          <w:rFonts w:ascii="Times New Roman" w:hAnsi="Times New Roman"/>
          <w:i/>
        </w:rPr>
        <w:t xml:space="preserve"> </w:t>
      </w:r>
      <w:r w:rsidRPr="00522F9E">
        <w:rPr>
          <w:rFonts w:ascii="Times New Roman" w:hAnsi="Times New Roman"/>
          <w:i/>
        </w:rPr>
        <w:t>1. Тема диагностической работы</w:t>
      </w:r>
      <w:r>
        <w:rPr>
          <w:rFonts w:ascii="Times New Roman" w:hAnsi="Times New Roman"/>
          <w:i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64"/>
        <w:gridCol w:w="4974"/>
      </w:tblGrid>
      <w:tr w:rsidR="00130B05" w:rsidRPr="001C6CFD" w:rsidTr="003D0766">
        <w:tc>
          <w:tcPr>
            <w:tcW w:w="5281" w:type="dxa"/>
            <w:shd w:val="clear" w:color="auto" w:fill="auto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№  работы</w:t>
            </w:r>
          </w:p>
        </w:tc>
        <w:tc>
          <w:tcPr>
            <w:tcW w:w="5282" w:type="dxa"/>
            <w:shd w:val="clear" w:color="auto" w:fill="auto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Тема</w:t>
            </w:r>
          </w:p>
        </w:tc>
      </w:tr>
      <w:tr w:rsidR="00130B05" w:rsidRPr="001C6CFD" w:rsidTr="003D0766">
        <w:tc>
          <w:tcPr>
            <w:tcW w:w="5281" w:type="dxa"/>
            <w:shd w:val="clear" w:color="auto" w:fill="auto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1</w:t>
            </w:r>
          </w:p>
        </w:tc>
        <w:tc>
          <w:tcPr>
            <w:tcW w:w="5282" w:type="dxa"/>
            <w:shd w:val="clear" w:color="auto" w:fill="auto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История России в 1598 - 1801</w:t>
            </w:r>
          </w:p>
        </w:tc>
      </w:tr>
    </w:tbl>
    <w:p w:rsidR="00130B05" w:rsidRDefault="00130B05" w:rsidP="00130B05">
      <w:pPr>
        <w:pStyle w:val="a3"/>
        <w:jc w:val="right"/>
        <w:rPr>
          <w:rFonts w:ascii="Times New Roman" w:hAnsi="Times New Roman"/>
        </w:rPr>
      </w:pPr>
    </w:p>
    <w:p w:rsidR="00130B05" w:rsidRDefault="00130B05" w:rsidP="00130B05">
      <w:pPr>
        <w:pStyle w:val="a3"/>
        <w:jc w:val="both"/>
        <w:rPr>
          <w:rFonts w:ascii="Times New Roman" w:hAnsi="Times New Roman"/>
        </w:rPr>
      </w:pPr>
    </w:p>
    <w:p w:rsidR="00130B05" w:rsidRPr="005B2ED6" w:rsidRDefault="00130B05" w:rsidP="00130B05">
      <w:pPr>
        <w:pStyle w:val="a3"/>
        <w:jc w:val="both"/>
        <w:rPr>
          <w:rFonts w:ascii="Times New Roman" w:hAnsi="Times New Roman"/>
          <w:b/>
        </w:rPr>
      </w:pPr>
      <w:r w:rsidRPr="005B2ED6">
        <w:rPr>
          <w:rFonts w:ascii="Times New Roman" w:hAnsi="Times New Roman"/>
          <w:b/>
        </w:rPr>
        <w:t>2. Документы, определяющие содержание КИМ</w:t>
      </w:r>
    </w:p>
    <w:p w:rsidR="00130B05" w:rsidRPr="005B2ED6" w:rsidRDefault="00130B05" w:rsidP="00130B05">
      <w:pPr>
        <w:pStyle w:val="a3"/>
        <w:jc w:val="both"/>
        <w:rPr>
          <w:rFonts w:ascii="Times New Roman" w:hAnsi="Times New Roman"/>
        </w:rPr>
      </w:pPr>
      <w:proofErr w:type="gramStart"/>
      <w:r>
        <w:rPr>
          <w:rFonts w:ascii="Times New Roman" w:hAnsi="Times New Roman"/>
        </w:rPr>
        <w:t>С</w:t>
      </w:r>
      <w:r w:rsidRPr="005B2ED6">
        <w:rPr>
          <w:rFonts w:ascii="Times New Roman" w:hAnsi="Times New Roman"/>
        </w:rPr>
        <w:t>одержание  диагностических  работ  определяется  на  основе  Федерального  компонента  государственного  стандарта  общего  образования (приказ</w:t>
      </w:r>
      <w:r>
        <w:rPr>
          <w:rFonts w:ascii="Times New Roman" w:hAnsi="Times New Roman"/>
        </w:rPr>
        <w:t xml:space="preserve"> </w:t>
      </w:r>
      <w:r w:rsidRPr="005B2ED6">
        <w:rPr>
          <w:rFonts w:ascii="Times New Roman" w:hAnsi="Times New Roman"/>
        </w:rPr>
        <w:t>Минобразования России от</w:t>
      </w:r>
      <w:r>
        <w:rPr>
          <w:rFonts w:ascii="Times New Roman" w:hAnsi="Times New Roman"/>
        </w:rPr>
        <w:t xml:space="preserve"> </w:t>
      </w:r>
      <w:r w:rsidRPr="005B2ED6">
        <w:rPr>
          <w:rFonts w:ascii="Times New Roman" w:hAnsi="Times New Roman"/>
        </w:rPr>
        <w:t>05.03.2004 №</w:t>
      </w:r>
      <w:r>
        <w:rPr>
          <w:rFonts w:ascii="Times New Roman" w:hAnsi="Times New Roman"/>
        </w:rPr>
        <w:t xml:space="preserve"> 1089 «Об утверждении федерально</w:t>
      </w:r>
      <w:r w:rsidRPr="005B2ED6">
        <w:rPr>
          <w:rFonts w:ascii="Times New Roman" w:hAnsi="Times New Roman"/>
        </w:rPr>
        <w:t>го  компонента  государственных  стандартов  начального  общего,  основного</w:t>
      </w:r>
      <w:proofErr w:type="gramEnd"/>
    </w:p>
    <w:p w:rsidR="00130B05" w:rsidRPr="005B2ED6" w:rsidRDefault="00130B05" w:rsidP="00130B05">
      <w:pPr>
        <w:pStyle w:val="a3"/>
        <w:jc w:val="both"/>
        <w:rPr>
          <w:rFonts w:ascii="Times New Roman" w:hAnsi="Times New Roman"/>
        </w:rPr>
      </w:pPr>
      <w:r w:rsidRPr="005B2ED6">
        <w:rPr>
          <w:rFonts w:ascii="Times New Roman" w:hAnsi="Times New Roman"/>
        </w:rPr>
        <w:t>общего и среднего</w:t>
      </w:r>
      <w:r>
        <w:rPr>
          <w:rFonts w:ascii="Times New Roman" w:hAnsi="Times New Roman"/>
        </w:rPr>
        <w:t xml:space="preserve"> </w:t>
      </w:r>
      <w:r w:rsidRPr="005B2ED6">
        <w:rPr>
          <w:rFonts w:ascii="Times New Roman" w:hAnsi="Times New Roman"/>
        </w:rPr>
        <w:t xml:space="preserve">(полного) общего образования»). </w:t>
      </w:r>
    </w:p>
    <w:p w:rsidR="00130B05" w:rsidRPr="005B2ED6" w:rsidRDefault="00130B05" w:rsidP="00130B05">
      <w:pPr>
        <w:pStyle w:val="a3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</w:t>
      </w:r>
      <w:r w:rsidRPr="005B2ED6">
        <w:rPr>
          <w:rFonts w:ascii="Times New Roman" w:hAnsi="Times New Roman"/>
        </w:rPr>
        <w:t>одержание  работ  соответствует  Фед</w:t>
      </w:r>
      <w:r>
        <w:rPr>
          <w:rFonts w:ascii="Times New Roman" w:hAnsi="Times New Roman"/>
        </w:rPr>
        <w:t>еральному  государственному  об</w:t>
      </w:r>
      <w:r w:rsidRPr="005B2ED6">
        <w:rPr>
          <w:rFonts w:ascii="Times New Roman" w:hAnsi="Times New Roman"/>
        </w:rPr>
        <w:t>разовательному  стандарту  основного  обще</w:t>
      </w:r>
      <w:r>
        <w:rPr>
          <w:rFonts w:ascii="Times New Roman" w:hAnsi="Times New Roman"/>
        </w:rPr>
        <w:t xml:space="preserve">го  образования (Приказ  </w:t>
      </w:r>
      <w:proofErr w:type="spellStart"/>
      <w:r>
        <w:rPr>
          <w:rFonts w:ascii="Times New Roman" w:hAnsi="Times New Roman"/>
        </w:rPr>
        <w:t>Минобр</w:t>
      </w:r>
      <w:r w:rsidRPr="005B2ED6">
        <w:rPr>
          <w:rFonts w:ascii="Times New Roman" w:hAnsi="Times New Roman"/>
        </w:rPr>
        <w:t>науки</w:t>
      </w:r>
      <w:proofErr w:type="spellEnd"/>
      <w:r w:rsidRPr="005B2ED6">
        <w:rPr>
          <w:rFonts w:ascii="Times New Roman" w:hAnsi="Times New Roman"/>
        </w:rPr>
        <w:t xml:space="preserve"> РФ от17 декабря2010 г. №1897). </w:t>
      </w:r>
    </w:p>
    <w:p w:rsidR="00130B05" w:rsidRDefault="00130B05" w:rsidP="00130B05">
      <w:pPr>
        <w:pStyle w:val="a3"/>
        <w:jc w:val="both"/>
        <w:rPr>
          <w:rFonts w:ascii="Times New Roman" w:hAnsi="Times New Roman"/>
        </w:rPr>
      </w:pPr>
      <w:r w:rsidRPr="005B2ED6">
        <w:rPr>
          <w:rFonts w:ascii="Times New Roman" w:hAnsi="Times New Roman"/>
        </w:rPr>
        <w:t>Диагностические работы не ориентированы на какую-либо конкретную</w:t>
      </w:r>
      <w:r>
        <w:rPr>
          <w:rFonts w:ascii="Times New Roman" w:hAnsi="Times New Roman"/>
        </w:rPr>
        <w:t xml:space="preserve"> </w:t>
      </w:r>
      <w:r w:rsidRPr="005B2ED6">
        <w:rPr>
          <w:rFonts w:ascii="Times New Roman" w:hAnsi="Times New Roman"/>
        </w:rPr>
        <w:t>линию  учебников,  их  содержание  соответст</w:t>
      </w:r>
      <w:r>
        <w:rPr>
          <w:rFonts w:ascii="Times New Roman" w:hAnsi="Times New Roman"/>
        </w:rPr>
        <w:t>вует  всем  учебникам,  включён</w:t>
      </w:r>
      <w:r w:rsidRPr="005B2ED6">
        <w:rPr>
          <w:rFonts w:ascii="Times New Roman" w:hAnsi="Times New Roman"/>
        </w:rPr>
        <w:t xml:space="preserve">ным в Федеральный перечень </w:t>
      </w:r>
      <w:proofErr w:type="spellStart"/>
      <w:r w:rsidRPr="005B2ED6">
        <w:rPr>
          <w:rFonts w:ascii="Times New Roman" w:hAnsi="Times New Roman"/>
        </w:rPr>
        <w:t>Минобрнауки</w:t>
      </w:r>
      <w:proofErr w:type="spellEnd"/>
      <w:r w:rsidRPr="005B2ED6">
        <w:rPr>
          <w:rFonts w:ascii="Times New Roman" w:hAnsi="Times New Roman"/>
        </w:rPr>
        <w:t xml:space="preserve"> РФ на2014-2015 учебный год.</w:t>
      </w:r>
    </w:p>
    <w:p w:rsidR="00130B05" w:rsidRDefault="00130B05" w:rsidP="00130B05">
      <w:pPr>
        <w:pStyle w:val="a3"/>
        <w:jc w:val="both"/>
        <w:rPr>
          <w:rFonts w:ascii="Times New Roman" w:hAnsi="Times New Roman"/>
        </w:rPr>
      </w:pPr>
    </w:p>
    <w:p w:rsidR="00130B05" w:rsidRPr="005B2ED6" w:rsidRDefault="00130B05" w:rsidP="00130B05">
      <w:pPr>
        <w:pStyle w:val="a3"/>
        <w:jc w:val="both"/>
        <w:rPr>
          <w:rFonts w:ascii="Times New Roman" w:hAnsi="Times New Roman"/>
          <w:b/>
        </w:rPr>
      </w:pPr>
      <w:r w:rsidRPr="005B2ED6">
        <w:rPr>
          <w:rFonts w:ascii="Times New Roman" w:hAnsi="Times New Roman"/>
          <w:b/>
        </w:rPr>
        <w:t>3. Подходы к отбору содержания, разработке структуры КИМ</w:t>
      </w:r>
    </w:p>
    <w:p w:rsidR="00130B05" w:rsidRPr="005B2ED6" w:rsidRDefault="00130B05" w:rsidP="00130B05">
      <w:pPr>
        <w:pStyle w:val="a3"/>
        <w:jc w:val="both"/>
        <w:rPr>
          <w:rFonts w:ascii="Times New Roman" w:hAnsi="Times New Roman"/>
        </w:rPr>
      </w:pPr>
      <w:r w:rsidRPr="005B2ED6">
        <w:rPr>
          <w:rFonts w:ascii="Times New Roman" w:hAnsi="Times New Roman"/>
        </w:rPr>
        <w:t>Подходы к отбору проверяемых элементов и конструированию заданий</w:t>
      </w:r>
    </w:p>
    <w:p w:rsidR="00130B05" w:rsidRPr="005B2ED6" w:rsidRDefault="00130B05" w:rsidP="00130B05">
      <w:pPr>
        <w:pStyle w:val="a3"/>
        <w:jc w:val="both"/>
        <w:rPr>
          <w:rFonts w:ascii="Times New Roman" w:hAnsi="Times New Roman"/>
        </w:rPr>
      </w:pPr>
      <w:r w:rsidRPr="005B2ED6">
        <w:rPr>
          <w:rFonts w:ascii="Times New Roman" w:hAnsi="Times New Roman"/>
        </w:rPr>
        <w:t>определялись  с  учетом  требований  указан</w:t>
      </w:r>
      <w:r>
        <w:rPr>
          <w:rFonts w:ascii="Times New Roman" w:hAnsi="Times New Roman"/>
        </w:rPr>
        <w:t>ных  выше  нормативных  докумен</w:t>
      </w:r>
      <w:r w:rsidRPr="005B2ED6">
        <w:rPr>
          <w:rFonts w:ascii="Times New Roman" w:hAnsi="Times New Roman"/>
        </w:rPr>
        <w:t>тов,  конкретизированных  в  Примерной  прогр</w:t>
      </w:r>
      <w:r>
        <w:rPr>
          <w:rFonts w:ascii="Times New Roman" w:hAnsi="Times New Roman"/>
        </w:rPr>
        <w:t>амме  основного  общего  образо</w:t>
      </w:r>
      <w:r w:rsidRPr="005B2ED6">
        <w:rPr>
          <w:rFonts w:ascii="Times New Roman" w:hAnsi="Times New Roman"/>
        </w:rPr>
        <w:t>вания  по  истории,  и  включают  требования,  как</w:t>
      </w:r>
      <w:r>
        <w:rPr>
          <w:rFonts w:ascii="Times New Roman" w:hAnsi="Times New Roman"/>
        </w:rPr>
        <w:t xml:space="preserve">  к  составу  исторических  зна</w:t>
      </w:r>
      <w:r w:rsidRPr="005B2ED6">
        <w:rPr>
          <w:rFonts w:ascii="Times New Roman" w:hAnsi="Times New Roman"/>
        </w:rPr>
        <w:t>ний,  так  и  к  умениям,  которыми  должен  овладеть  учащийся.  Принципиально</w:t>
      </w:r>
      <w:r>
        <w:rPr>
          <w:rFonts w:ascii="Times New Roman" w:hAnsi="Times New Roman"/>
        </w:rPr>
        <w:t xml:space="preserve"> </w:t>
      </w:r>
      <w:r w:rsidRPr="005B2ED6">
        <w:rPr>
          <w:rFonts w:ascii="Times New Roman" w:hAnsi="Times New Roman"/>
        </w:rPr>
        <w:t xml:space="preserve">важен был учет: </w:t>
      </w:r>
    </w:p>
    <w:p w:rsidR="00130B05" w:rsidRPr="005B2ED6" w:rsidRDefault="00130B05" w:rsidP="00130B05">
      <w:pPr>
        <w:pStyle w:val="a3"/>
        <w:jc w:val="both"/>
        <w:rPr>
          <w:rFonts w:ascii="Times New Roman" w:hAnsi="Times New Roman"/>
        </w:rPr>
      </w:pPr>
      <w:r w:rsidRPr="005B2ED6">
        <w:rPr>
          <w:rFonts w:ascii="Times New Roman" w:hAnsi="Times New Roman"/>
        </w:rPr>
        <w:t xml:space="preserve">– целей исторического образования в основной школе; </w:t>
      </w:r>
      <w:r>
        <w:rPr>
          <w:rFonts w:ascii="Times New Roman" w:hAnsi="Times New Roman"/>
        </w:rPr>
        <w:t xml:space="preserve">   </w:t>
      </w:r>
    </w:p>
    <w:p w:rsidR="00130B05" w:rsidRPr="005B2ED6" w:rsidRDefault="00130B05" w:rsidP="00130B05">
      <w:pPr>
        <w:pStyle w:val="a3"/>
        <w:jc w:val="both"/>
        <w:rPr>
          <w:rFonts w:ascii="Times New Roman" w:hAnsi="Times New Roman"/>
        </w:rPr>
      </w:pPr>
      <w:r w:rsidRPr="005B2ED6">
        <w:rPr>
          <w:rFonts w:ascii="Times New Roman" w:hAnsi="Times New Roman"/>
        </w:rPr>
        <w:t xml:space="preserve">– специфики курса истории основной школы; </w:t>
      </w:r>
    </w:p>
    <w:p w:rsidR="00130B05" w:rsidRDefault="00130B05" w:rsidP="00130B05">
      <w:pPr>
        <w:pStyle w:val="a3"/>
        <w:jc w:val="both"/>
        <w:rPr>
          <w:rFonts w:ascii="Times New Roman" w:hAnsi="Times New Roman"/>
        </w:rPr>
      </w:pPr>
      <w:r w:rsidRPr="005B2ED6">
        <w:rPr>
          <w:rFonts w:ascii="Times New Roman" w:hAnsi="Times New Roman"/>
        </w:rPr>
        <w:t xml:space="preserve">–  ориентации  не  только  на  </w:t>
      </w:r>
      <w:proofErr w:type="spellStart"/>
      <w:r w:rsidRPr="005B2ED6">
        <w:rPr>
          <w:rFonts w:ascii="Times New Roman" w:hAnsi="Times New Roman"/>
        </w:rPr>
        <w:t>знаниевый</w:t>
      </w:r>
      <w:proofErr w:type="spellEnd"/>
      <w:r w:rsidRPr="005B2ED6">
        <w:rPr>
          <w:rFonts w:ascii="Times New Roman" w:hAnsi="Times New Roman"/>
        </w:rPr>
        <w:t xml:space="preserve">,  но  и  в </w:t>
      </w:r>
      <w:r>
        <w:rPr>
          <w:rFonts w:ascii="Times New Roman" w:hAnsi="Times New Roman"/>
        </w:rPr>
        <w:t xml:space="preserve"> первую  очередь  на  </w:t>
      </w:r>
      <w:proofErr w:type="spellStart"/>
      <w:r>
        <w:rPr>
          <w:rFonts w:ascii="Times New Roman" w:hAnsi="Times New Roman"/>
        </w:rPr>
        <w:t>деятельно</w:t>
      </w:r>
      <w:r w:rsidRPr="005B2ED6">
        <w:rPr>
          <w:rFonts w:ascii="Times New Roman" w:hAnsi="Times New Roman"/>
        </w:rPr>
        <w:t>стный</w:t>
      </w:r>
      <w:proofErr w:type="spellEnd"/>
      <w:r w:rsidRPr="005B2ED6">
        <w:rPr>
          <w:rFonts w:ascii="Times New Roman" w:hAnsi="Times New Roman"/>
        </w:rPr>
        <w:t xml:space="preserve"> компонент исторического образования.</w:t>
      </w:r>
    </w:p>
    <w:p w:rsidR="00130B05" w:rsidRDefault="00130B05" w:rsidP="00130B05">
      <w:pPr>
        <w:pStyle w:val="a3"/>
        <w:jc w:val="both"/>
        <w:rPr>
          <w:rFonts w:ascii="Times New Roman" w:hAnsi="Times New Roman"/>
        </w:rPr>
      </w:pPr>
    </w:p>
    <w:p w:rsidR="00130B05" w:rsidRPr="005B2ED6" w:rsidRDefault="00130B05" w:rsidP="00130B05">
      <w:pPr>
        <w:pStyle w:val="a3"/>
        <w:jc w:val="both"/>
        <w:rPr>
          <w:rFonts w:ascii="Times New Roman" w:hAnsi="Times New Roman"/>
          <w:b/>
        </w:rPr>
      </w:pPr>
      <w:r w:rsidRPr="005B2ED6">
        <w:rPr>
          <w:rFonts w:ascii="Times New Roman" w:hAnsi="Times New Roman"/>
          <w:b/>
        </w:rPr>
        <w:t>4. Характеристика структуры и содержания КИМ</w:t>
      </w:r>
    </w:p>
    <w:p w:rsidR="00130B05" w:rsidRPr="0017132B" w:rsidRDefault="00130B05" w:rsidP="00130B05">
      <w:pPr>
        <w:pStyle w:val="a3"/>
        <w:ind w:firstLine="708"/>
        <w:jc w:val="both"/>
        <w:rPr>
          <w:rFonts w:ascii="Times New Roman" w:hAnsi="Times New Roman"/>
          <w:color w:val="202020"/>
        </w:rPr>
      </w:pPr>
      <w:r w:rsidRPr="0017132B">
        <w:rPr>
          <w:rFonts w:ascii="Times New Roman" w:hAnsi="Times New Roman"/>
          <w:iCs/>
          <w:color w:val="202020"/>
        </w:rPr>
        <w:t xml:space="preserve">Структура и содержание </w:t>
      </w:r>
      <w:r w:rsidRPr="0017132B">
        <w:rPr>
          <w:rFonts w:ascii="Times New Roman" w:hAnsi="Times New Roman"/>
          <w:color w:val="202020"/>
        </w:rPr>
        <w:t>письменной ра</w:t>
      </w:r>
      <w:r w:rsidRPr="0017132B">
        <w:rPr>
          <w:rFonts w:ascii="Times New Roman" w:hAnsi="Times New Roman"/>
          <w:color w:val="202020"/>
        </w:rPr>
        <w:softHyphen/>
        <w:t>боты определяются с учетом объема и характера подготовки уча</w:t>
      </w:r>
      <w:r w:rsidRPr="0017132B">
        <w:rPr>
          <w:rFonts w:ascii="Times New Roman" w:hAnsi="Times New Roman"/>
          <w:color w:val="202020"/>
        </w:rPr>
        <w:softHyphen/>
        <w:t>щихся на базовом уровне.</w:t>
      </w:r>
      <w:r>
        <w:rPr>
          <w:rFonts w:ascii="Times New Roman" w:hAnsi="Times New Roman"/>
          <w:color w:val="202020"/>
        </w:rPr>
        <w:t xml:space="preserve">  </w:t>
      </w:r>
      <w:r>
        <w:rPr>
          <w:rFonts w:ascii="Times New Roman" w:hAnsi="Times New Roman"/>
        </w:rPr>
        <w:t xml:space="preserve">Диагностическая </w:t>
      </w:r>
      <w:r w:rsidRPr="005B2ED6">
        <w:rPr>
          <w:rFonts w:ascii="Times New Roman" w:hAnsi="Times New Roman"/>
        </w:rPr>
        <w:t>работ</w:t>
      </w:r>
      <w:r>
        <w:rPr>
          <w:rFonts w:ascii="Times New Roman" w:hAnsi="Times New Roman"/>
        </w:rPr>
        <w:t>а</w:t>
      </w:r>
      <w:r w:rsidRPr="005B2ED6">
        <w:rPr>
          <w:rFonts w:ascii="Times New Roman" w:hAnsi="Times New Roman"/>
        </w:rPr>
        <w:t>,</w:t>
      </w:r>
      <w:r>
        <w:rPr>
          <w:rFonts w:ascii="Times New Roman" w:hAnsi="Times New Roman"/>
        </w:rPr>
        <w:t xml:space="preserve">  по</w:t>
      </w:r>
      <w:r w:rsidRPr="005B2ED6">
        <w:rPr>
          <w:rFonts w:ascii="Times New Roman" w:hAnsi="Times New Roman"/>
        </w:rPr>
        <w:t xml:space="preserve">священа периоду </w:t>
      </w:r>
      <w:r>
        <w:rPr>
          <w:rFonts w:ascii="Times New Roman" w:hAnsi="Times New Roman"/>
        </w:rPr>
        <w:t>ис</w:t>
      </w:r>
      <w:r w:rsidRPr="005B2ED6">
        <w:rPr>
          <w:rFonts w:ascii="Times New Roman" w:hAnsi="Times New Roman"/>
        </w:rPr>
        <w:t>тории  России</w:t>
      </w:r>
      <w:r>
        <w:rPr>
          <w:rFonts w:ascii="Times New Roman" w:hAnsi="Times New Roman"/>
        </w:rPr>
        <w:t xml:space="preserve"> 16-18вв</w:t>
      </w:r>
      <w:r w:rsidRPr="005B2ED6">
        <w:rPr>
          <w:rFonts w:ascii="Times New Roman" w:hAnsi="Times New Roman"/>
        </w:rPr>
        <w:t>.</w:t>
      </w:r>
      <w:r>
        <w:rPr>
          <w:rFonts w:ascii="Times New Roman" w:hAnsi="Times New Roman"/>
        </w:rPr>
        <w:t xml:space="preserve"> </w:t>
      </w:r>
      <w:r w:rsidRPr="005B2ED6">
        <w:rPr>
          <w:rFonts w:ascii="Times New Roman" w:hAnsi="Times New Roman"/>
        </w:rPr>
        <w:t>При  составлении  тематического  плана  работ  учитывалась  специфика  изучения  курса  истории  в</w:t>
      </w:r>
      <w:r>
        <w:rPr>
          <w:rFonts w:ascii="Times New Roman" w:hAnsi="Times New Roman"/>
        </w:rPr>
        <w:t xml:space="preserve"> </w:t>
      </w:r>
      <w:r w:rsidRPr="005B2ED6">
        <w:rPr>
          <w:rFonts w:ascii="Times New Roman" w:hAnsi="Times New Roman"/>
        </w:rPr>
        <w:t xml:space="preserve">7  классе  и </w:t>
      </w:r>
      <w:r>
        <w:rPr>
          <w:rFonts w:ascii="Times New Roman" w:hAnsi="Times New Roman"/>
        </w:rPr>
        <w:t xml:space="preserve"> традиционная  периодизация  ис</w:t>
      </w:r>
      <w:r w:rsidRPr="005B2ED6">
        <w:rPr>
          <w:rFonts w:ascii="Times New Roman" w:hAnsi="Times New Roman"/>
        </w:rPr>
        <w:t>тории России.</w:t>
      </w:r>
      <w:r>
        <w:rPr>
          <w:rFonts w:ascii="Times New Roman" w:hAnsi="Times New Roman"/>
        </w:rPr>
        <w:t xml:space="preserve">   </w:t>
      </w:r>
    </w:p>
    <w:p w:rsidR="00130B05" w:rsidRDefault="00130B05" w:rsidP="00130B05">
      <w:pPr>
        <w:pStyle w:val="a3"/>
        <w:jc w:val="both"/>
        <w:rPr>
          <w:rFonts w:ascii="Times New Roman" w:hAnsi="Times New Roman"/>
        </w:rPr>
      </w:pPr>
    </w:p>
    <w:p w:rsidR="00130B05" w:rsidRDefault="00130B05" w:rsidP="00130B05">
      <w:pPr>
        <w:pStyle w:val="a3"/>
        <w:jc w:val="right"/>
        <w:rPr>
          <w:rFonts w:ascii="Times New Roman" w:hAnsi="Times New Roman"/>
          <w:i/>
        </w:rPr>
      </w:pPr>
      <w:r w:rsidRPr="005B2ED6">
        <w:rPr>
          <w:rFonts w:ascii="Times New Roman" w:hAnsi="Times New Roman"/>
          <w:i/>
        </w:rPr>
        <w:t>Таблица</w:t>
      </w:r>
      <w:r>
        <w:rPr>
          <w:rFonts w:ascii="Times New Roman" w:hAnsi="Times New Roman"/>
          <w:i/>
        </w:rPr>
        <w:t xml:space="preserve"> </w:t>
      </w:r>
      <w:r w:rsidRPr="005B2ED6">
        <w:rPr>
          <w:rFonts w:ascii="Times New Roman" w:hAnsi="Times New Roman"/>
          <w:i/>
        </w:rPr>
        <w:t>2. Распределение заданий по частям диагностических работ</w:t>
      </w:r>
      <w:r>
        <w:rPr>
          <w:rFonts w:ascii="Times New Roman" w:hAnsi="Times New Roman"/>
          <w:i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80"/>
        <w:gridCol w:w="1653"/>
        <w:gridCol w:w="1717"/>
        <w:gridCol w:w="1682"/>
        <w:gridCol w:w="1569"/>
        <w:gridCol w:w="1737"/>
      </w:tblGrid>
      <w:tr w:rsidR="00130B05" w:rsidRPr="001C6CFD" w:rsidTr="003D0766">
        <w:tc>
          <w:tcPr>
            <w:tcW w:w="1760" w:type="dxa"/>
            <w:shd w:val="clear" w:color="auto" w:fill="auto"/>
            <w:vAlign w:val="center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Тема работы</w:t>
            </w:r>
          </w:p>
        </w:tc>
        <w:tc>
          <w:tcPr>
            <w:tcW w:w="1760" w:type="dxa"/>
            <w:shd w:val="clear" w:color="auto" w:fill="auto"/>
            <w:vAlign w:val="center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Количество заданий с записью ответа в виде одной</w:t>
            </w:r>
          </w:p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цифры</w:t>
            </w:r>
          </w:p>
        </w:tc>
        <w:tc>
          <w:tcPr>
            <w:tcW w:w="1760" w:type="dxa"/>
            <w:shd w:val="clear" w:color="auto" w:fill="auto"/>
            <w:vAlign w:val="center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Количество</w:t>
            </w:r>
          </w:p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заданий с записью ответа</w:t>
            </w:r>
          </w:p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 xml:space="preserve">в виде </w:t>
            </w:r>
            <w:proofErr w:type="gramStart"/>
            <w:r w:rsidRPr="001C6CFD">
              <w:rPr>
                <w:rFonts w:ascii="Times New Roman" w:hAnsi="Times New Roman"/>
              </w:rPr>
              <w:t>после-</w:t>
            </w:r>
            <w:proofErr w:type="spellStart"/>
            <w:r w:rsidRPr="001C6CFD">
              <w:rPr>
                <w:rFonts w:ascii="Times New Roman" w:hAnsi="Times New Roman"/>
              </w:rPr>
              <w:t>довательности</w:t>
            </w:r>
            <w:proofErr w:type="spellEnd"/>
            <w:proofErr w:type="gramEnd"/>
            <w:r w:rsidRPr="001C6CFD">
              <w:rPr>
                <w:rFonts w:ascii="Times New Roman" w:hAnsi="Times New Roman"/>
              </w:rPr>
              <w:t xml:space="preserve"> цифр, слова</w:t>
            </w:r>
          </w:p>
        </w:tc>
        <w:tc>
          <w:tcPr>
            <w:tcW w:w="1761" w:type="dxa"/>
            <w:shd w:val="clear" w:color="auto" w:fill="auto"/>
            <w:vAlign w:val="center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 xml:space="preserve">Количество заданий с </w:t>
            </w:r>
            <w:proofErr w:type="gramStart"/>
            <w:r w:rsidRPr="001C6CFD">
              <w:rPr>
                <w:rFonts w:ascii="Times New Roman" w:hAnsi="Times New Roman"/>
              </w:rPr>
              <w:t>развёрнутым</w:t>
            </w:r>
            <w:proofErr w:type="gramEnd"/>
          </w:p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ответом</w:t>
            </w:r>
          </w:p>
        </w:tc>
        <w:tc>
          <w:tcPr>
            <w:tcW w:w="1761" w:type="dxa"/>
            <w:shd w:val="clear" w:color="auto" w:fill="auto"/>
            <w:vAlign w:val="center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Всего</w:t>
            </w:r>
          </w:p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заданий</w:t>
            </w:r>
          </w:p>
        </w:tc>
        <w:tc>
          <w:tcPr>
            <w:tcW w:w="1761" w:type="dxa"/>
            <w:shd w:val="clear" w:color="auto" w:fill="auto"/>
            <w:vAlign w:val="center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Максимальный</w:t>
            </w:r>
          </w:p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балл</w:t>
            </w:r>
          </w:p>
        </w:tc>
      </w:tr>
      <w:tr w:rsidR="00130B05" w:rsidRPr="001C6CFD" w:rsidTr="003D0766">
        <w:tc>
          <w:tcPr>
            <w:tcW w:w="1760" w:type="dxa"/>
            <w:shd w:val="clear" w:color="auto" w:fill="auto"/>
            <w:vAlign w:val="center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История  России  в 1598 –</w:t>
            </w:r>
          </w:p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1801 гг.</w:t>
            </w:r>
          </w:p>
        </w:tc>
        <w:tc>
          <w:tcPr>
            <w:tcW w:w="1760" w:type="dxa"/>
            <w:shd w:val="clear" w:color="auto" w:fill="auto"/>
            <w:vAlign w:val="center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9</w:t>
            </w:r>
          </w:p>
        </w:tc>
        <w:tc>
          <w:tcPr>
            <w:tcW w:w="1760" w:type="dxa"/>
            <w:shd w:val="clear" w:color="auto" w:fill="auto"/>
            <w:vAlign w:val="center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4</w:t>
            </w:r>
          </w:p>
        </w:tc>
        <w:tc>
          <w:tcPr>
            <w:tcW w:w="1761" w:type="dxa"/>
            <w:shd w:val="clear" w:color="auto" w:fill="auto"/>
            <w:vAlign w:val="center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2</w:t>
            </w:r>
          </w:p>
        </w:tc>
        <w:tc>
          <w:tcPr>
            <w:tcW w:w="1761" w:type="dxa"/>
            <w:shd w:val="clear" w:color="auto" w:fill="auto"/>
            <w:vAlign w:val="center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15</w:t>
            </w:r>
          </w:p>
        </w:tc>
        <w:tc>
          <w:tcPr>
            <w:tcW w:w="1761" w:type="dxa"/>
            <w:shd w:val="clear" w:color="auto" w:fill="auto"/>
            <w:vAlign w:val="center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26</w:t>
            </w:r>
          </w:p>
        </w:tc>
      </w:tr>
    </w:tbl>
    <w:p w:rsidR="00130B05" w:rsidRDefault="00130B05" w:rsidP="00130B05">
      <w:pPr>
        <w:pStyle w:val="a3"/>
        <w:jc w:val="both"/>
        <w:rPr>
          <w:rFonts w:ascii="Times New Roman" w:hAnsi="Times New Roman"/>
          <w:b/>
        </w:rPr>
      </w:pPr>
    </w:p>
    <w:p w:rsidR="00130B05" w:rsidRPr="00505CF2" w:rsidRDefault="00130B05" w:rsidP="00130B05">
      <w:pPr>
        <w:pStyle w:val="a3"/>
        <w:ind w:firstLine="708"/>
        <w:jc w:val="both"/>
        <w:rPr>
          <w:rFonts w:ascii="Times New Roman" w:hAnsi="Times New Roman"/>
        </w:rPr>
      </w:pPr>
      <w:r w:rsidRPr="00505CF2">
        <w:rPr>
          <w:rFonts w:ascii="Times New Roman" w:hAnsi="Times New Roman"/>
        </w:rPr>
        <w:t>Распределение  заданий  диагностических  работ  по  с</w:t>
      </w:r>
      <w:r>
        <w:rPr>
          <w:rFonts w:ascii="Times New Roman" w:hAnsi="Times New Roman"/>
        </w:rPr>
        <w:t>одержанию,  прове</w:t>
      </w:r>
      <w:r w:rsidRPr="00505CF2">
        <w:rPr>
          <w:rFonts w:ascii="Times New Roman" w:hAnsi="Times New Roman"/>
        </w:rPr>
        <w:t>ряемым  умениям  и  видам  деятельности  представлено  в  обобщённых  планах</w:t>
      </w:r>
      <w:r>
        <w:rPr>
          <w:rFonts w:ascii="Times New Roman" w:hAnsi="Times New Roman"/>
        </w:rPr>
        <w:t xml:space="preserve"> </w:t>
      </w:r>
      <w:r w:rsidRPr="00505CF2">
        <w:rPr>
          <w:rFonts w:ascii="Times New Roman" w:hAnsi="Times New Roman"/>
        </w:rPr>
        <w:t>работ</w:t>
      </w:r>
      <w:r>
        <w:rPr>
          <w:rFonts w:ascii="Times New Roman" w:hAnsi="Times New Roman"/>
        </w:rPr>
        <w:t xml:space="preserve"> </w:t>
      </w:r>
      <w:r w:rsidRPr="00505CF2">
        <w:rPr>
          <w:rFonts w:ascii="Times New Roman" w:hAnsi="Times New Roman"/>
        </w:rPr>
        <w:t>(см. Приложение).</w:t>
      </w:r>
    </w:p>
    <w:p w:rsidR="00130B05" w:rsidRPr="00505CF2" w:rsidRDefault="00130B05" w:rsidP="00130B05">
      <w:pPr>
        <w:pStyle w:val="10"/>
        <w:keepNext/>
        <w:keepLines/>
        <w:shd w:val="clear" w:color="auto" w:fill="auto"/>
        <w:spacing w:before="0" w:line="240" w:lineRule="auto"/>
        <w:rPr>
          <w:b/>
          <w:sz w:val="22"/>
          <w:szCs w:val="22"/>
        </w:rPr>
      </w:pPr>
      <w:bookmarkStart w:id="1" w:name="bookmark0"/>
      <w:r w:rsidRPr="00505CF2">
        <w:rPr>
          <w:b/>
          <w:sz w:val="22"/>
          <w:szCs w:val="22"/>
        </w:rPr>
        <w:t>5. Распределение заданий КИМ по содержанию, проверяемым умениям и видам деятельности</w:t>
      </w:r>
      <w:bookmarkEnd w:id="1"/>
    </w:p>
    <w:p w:rsidR="00130B05" w:rsidRDefault="00130B05" w:rsidP="00130B05">
      <w:pPr>
        <w:pStyle w:val="a3"/>
        <w:rPr>
          <w:rFonts w:ascii="Times New Roman" w:hAnsi="Times New Roman"/>
          <w:b/>
          <w:i/>
        </w:rPr>
      </w:pPr>
    </w:p>
    <w:p w:rsidR="00130B05" w:rsidRPr="0017132B" w:rsidRDefault="00130B05" w:rsidP="00130B05">
      <w:pPr>
        <w:pStyle w:val="a3"/>
        <w:rPr>
          <w:rFonts w:ascii="Times New Roman" w:hAnsi="Times New Roman"/>
        </w:rPr>
      </w:pPr>
      <w:r w:rsidRPr="0017132B">
        <w:rPr>
          <w:rFonts w:ascii="Times New Roman" w:hAnsi="Times New Roman"/>
          <w:b/>
          <w:i/>
        </w:rPr>
        <w:t>1 группа:</w:t>
      </w:r>
      <w:r>
        <w:rPr>
          <w:rFonts w:ascii="Times New Roman" w:hAnsi="Times New Roman"/>
        </w:rPr>
        <w:t xml:space="preserve"> 10</w:t>
      </w:r>
      <w:r w:rsidRPr="0017132B">
        <w:rPr>
          <w:rFonts w:ascii="Times New Roman" w:hAnsi="Times New Roman"/>
        </w:rPr>
        <w:t xml:space="preserve"> вопросов тестового уровня «А»</w:t>
      </w:r>
    </w:p>
    <w:p w:rsidR="00130B05" w:rsidRPr="0017132B" w:rsidRDefault="00130B05" w:rsidP="00130B05">
      <w:pPr>
        <w:pStyle w:val="a3"/>
        <w:rPr>
          <w:rFonts w:ascii="Times New Roman" w:hAnsi="Times New Roman"/>
          <w:i/>
        </w:rPr>
      </w:pPr>
      <w:r w:rsidRPr="0017132B">
        <w:rPr>
          <w:rFonts w:ascii="Times New Roman" w:hAnsi="Times New Roman"/>
          <w:i/>
        </w:rPr>
        <w:t>(Контроль предметной терминологии на уровне понимания и воспроизведения)</w:t>
      </w:r>
      <w:r>
        <w:rPr>
          <w:rFonts w:ascii="Times New Roman" w:hAnsi="Times New Roman"/>
          <w:i/>
        </w:rPr>
        <w:t xml:space="preserve">       </w:t>
      </w:r>
    </w:p>
    <w:p w:rsidR="00130B05" w:rsidRPr="0017132B" w:rsidRDefault="00130B05" w:rsidP="00130B05">
      <w:pPr>
        <w:pStyle w:val="a3"/>
        <w:rPr>
          <w:rFonts w:ascii="Times New Roman" w:hAnsi="Times New Roman"/>
        </w:rPr>
      </w:pPr>
      <w:r w:rsidRPr="0017132B">
        <w:rPr>
          <w:rFonts w:ascii="Times New Roman" w:hAnsi="Times New Roman"/>
          <w:b/>
          <w:i/>
        </w:rPr>
        <w:t xml:space="preserve">2  группа: </w:t>
      </w:r>
      <w:r>
        <w:rPr>
          <w:rFonts w:ascii="Times New Roman" w:hAnsi="Times New Roman"/>
        </w:rPr>
        <w:t>3</w:t>
      </w:r>
      <w:r w:rsidRPr="0017132B">
        <w:rPr>
          <w:rFonts w:ascii="Times New Roman" w:hAnsi="Times New Roman"/>
        </w:rPr>
        <w:t xml:space="preserve"> задания уровня «В»</w:t>
      </w:r>
    </w:p>
    <w:p w:rsidR="00130B05" w:rsidRPr="0017132B" w:rsidRDefault="00130B05" w:rsidP="00130B05">
      <w:pPr>
        <w:pStyle w:val="a3"/>
        <w:rPr>
          <w:rFonts w:ascii="Times New Roman" w:hAnsi="Times New Roman"/>
          <w:b/>
          <w:i/>
        </w:rPr>
      </w:pPr>
      <w:r w:rsidRPr="0017132B">
        <w:rPr>
          <w:rFonts w:ascii="Times New Roman" w:hAnsi="Times New Roman"/>
          <w:i/>
        </w:rPr>
        <w:lastRenderedPageBreak/>
        <w:t xml:space="preserve">(Контроль предметных, </w:t>
      </w:r>
      <w:proofErr w:type="spellStart"/>
      <w:r w:rsidRPr="0017132B">
        <w:rPr>
          <w:rFonts w:ascii="Times New Roman" w:hAnsi="Times New Roman"/>
          <w:i/>
        </w:rPr>
        <w:t>общеучебных</w:t>
      </w:r>
      <w:proofErr w:type="spellEnd"/>
      <w:r w:rsidRPr="0017132B">
        <w:rPr>
          <w:rFonts w:ascii="Times New Roman" w:hAnsi="Times New Roman"/>
          <w:i/>
        </w:rPr>
        <w:t>,  логических умений,  знаний фактического материала)</w:t>
      </w:r>
    </w:p>
    <w:p w:rsidR="00130B05" w:rsidRPr="0017132B" w:rsidRDefault="00130B05" w:rsidP="00130B05">
      <w:pPr>
        <w:pStyle w:val="a3"/>
        <w:rPr>
          <w:rFonts w:ascii="Times New Roman" w:hAnsi="Times New Roman"/>
        </w:rPr>
      </w:pPr>
      <w:r w:rsidRPr="0017132B">
        <w:rPr>
          <w:rFonts w:ascii="Times New Roman" w:hAnsi="Times New Roman"/>
          <w:b/>
          <w:i/>
        </w:rPr>
        <w:t xml:space="preserve">3 группа: </w:t>
      </w:r>
      <w:r w:rsidRPr="0017132B">
        <w:rPr>
          <w:rFonts w:ascii="Times New Roman" w:hAnsi="Times New Roman"/>
        </w:rPr>
        <w:t>2 задания уровня «С»</w:t>
      </w:r>
    </w:p>
    <w:p w:rsidR="00130B05" w:rsidRPr="0017132B" w:rsidRDefault="00130B05" w:rsidP="00130B05">
      <w:pPr>
        <w:pStyle w:val="a3"/>
        <w:rPr>
          <w:rFonts w:ascii="Times New Roman" w:hAnsi="Times New Roman"/>
        </w:rPr>
      </w:pPr>
      <w:r w:rsidRPr="0017132B">
        <w:rPr>
          <w:rFonts w:ascii="Times New Roman" w:hAnsi="Times New Roman"/>
          <w:i/>
        </w:rPr>
        <w:t xml:space="preserve">(Контроль предметных, </w:t>
      </w:r>
      <w:proofErr w:type="spellStart"/>
      <w:r w:rsidRPr="0017132B">
        <w:rPr>
          <w:rFonts w:ascii="Times New Roman" w:hAnsi="Times New Roman"/>
          <w:i/>
        </w:rPr>
        <w:t>общеучебных</w:t>
      </w:r>
      <w:proofErr w:type="spellEnd"/>
      <w:r w:rsidRPr="0017132B">
        <w:rPr>
          <w:rFonts w:ascii="Times New Roman" w:hAnsi="Times New Roman"/>
          <w:i/>
        </w:rPr>
        <w:t>,  логических умений,  знаний фактического материала причинно – следственного  характера, интеллектуальных навыков в интерпретации  знаний фактического материала)</w:t>
      </w:r>
    </w:p>
    <w:p w:rsidR="00130B05" w:rsidRDefault="00130B05" w:rsidP="00130B05">
      <w:pPr>
        <w:pStyle w:val="a3"/>
        <w:jc w:val="both"/>
        <w:rPr>
          <w:rFonts w:ascii="Times New Roman" w:hAnsi="Times New Roman"/>
          <w:b/>
        </w:rPr>
      </w:pPr>
    </w:p>
    <w:p w:rsidR="00130B05" w:rsidRPr="00522F9E" w:rsidRDefault="00130B05" w:rsidP="00130B05">
      <w:pPr>
        <w:pStyle w:val="a3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6</w:t>
      </w:r>
      <w:r w:rsidRPr="00522F9E">
        <w:rPr>
          <w:rFonts w:ascii="Times New Roman" w:hAnsi="Times New Roman"/>
          <w:b/>
        </w:rPr>
        <w:t>. Распределение заданий КИМ по уровню сложности</w:t>
      </w:r>
    </w:p>
    <w:p w:rsidR="00130B05" w:rsidRPr="00522F9E" w:rsidRDefault="00130B05" w:rsidP="00130B05">
      <w:pPr>
        <w:pStyle w:val="a3"/>
        <w:ind w:firstLine="708"/>
        <w:jc w:val="both"/>
        <w:rPr>
          <w:rFonts w:ascii="Times New Roman" w:hAnsi="Times New Roman"/>
        </w:rPr>
      </w:pPr>
      <w:r w:rsidRPr="00522F9E">
        <w:rPr>
          <w:rFonts w:ascii="Times New Roman" w:hAnsi="Times New Roman"/>
        </w:rPr>
        <w:t xml:space="preserve">В  основу  распределения  заданий  по  </w:t>
      </w:r>
      <w:r>
        <w:rPr>
          <w:rFonts w:ascii="Times New Roman" w:hAnsi="Times New Roman"/>
        </w:rPr>
        <w:t>уровню  сложности  положена  ха</w:t>
      </w:r>
      <w:r w:rsidRPr="00522F9E">
        <w:rPr>
          <w:rFonts w:ascii="Times New Roman" w:hAnsi="Times New Roman"/>
        </w:rPr>
        <w:t>рактеристика  видов  деятельности,  использ</w:t>
      </w:r>
      <w:r>
        <w:rPr>
          <w:rFonts w:ascii="Times New Roman" w:hAnsi="Times New Roman"/>
        </w:rPr>
        <w:t>уемых  обучающимися  при  выпол</w:t>
      </w:r>
      <w:r w:rsidRPr="00522F9E">
        <w:rPr>
          <w:rFonts w:ascii="Times New Roman" w:hAnsi="Times New Roman"/>
        </w:rPr>
        <w:t xml:space="preserve">нении соответствующих заданий. </w:t>
      </w:r>
    </w:p>
    <w:p w:rsidR="00130B05" w:rsidRDefault="00130B05" w:rsidP="00130B05">
      <w:pPr>
        <w:pStyle w:val="a3"/>
        <w:ind w:firstLine="708"/>
        <w:jc w:val="both"/>
        <w:rPr>
          <w:rFonts w:ascii="Times New Roman" w:hAnsi="Times New Roman"/>
        </w:rPr>
      </w:pPr>
      <w:r w:rsidRPr="00522F9E">
        <w:rPr>
          <w:rFonts w:ascii="Times New Roman" w:hAnsi="Times New Roman"/>
        </w:rPr>
        <w:t>К  заданиям  базового  уровня  сложности  от</w:t>
      </w:r>
      <w:r>
        <w:rPr>
          <w:rFonts w:ascii="Times New Roman" w:hAnsi="Times New Roman"/>
        </w:rPr>
        <w:t>носятся  те  задания,  где  обу</w:t>
      </w:r>
      <w:r w:rsidRPr="00522F9E">
        <w:rPr>
          <w:rFonts w:ascii="Times New Roman" w:hAnsi="Times New Roman"/>
        </w:rPr>
        <w:t>чающимся  предлагается  выполнить  операцию  узнавания  даты,  факта  и  т.п., опираясь на представленную в явном виде информацию.</w:t>
      </w:r>
      <w:r>
        <w:rPr>
          <w:rFonts w:ascii="Times New Roman" w:hAnsi="Times New Roman"/>
        </w:rPr>
        <w:t xml:space="preserve">  </w:t>
      </w:r>
    </w:p>
    <w:p w:rsidR="00130B05" w:rsidRPr="00522F9E" w:rsidRDefault="00130B05" w:rsidP="00130B05">
      <w:pPr>
        <w:pStyle w:val="a3"/>
        <w:ind w:firstLine="708"/>
        <w:jc w:val="both"/>
        <w:rPr>
          <w:rFonts w:ascii="Times New Roman" w:hAnsi="Times New Roman"/>
        </w:rPr>
      </w:pPr>
      <w:r w:rsidRPr="00522F9E">
        <w:rPr>
          <w:rFonts w:ascii="Times New Roman" w:hAnsi="Times New Roman"/>
        </w:rPr>
        <w:t xml:space="preserve">К  повышенному  уровню  сложности  относятся  задания,  в  которых  </w:t>
      </w:r>
      <w:proofErr w:type="gramStart"/>
      <w:r w:rsidRPr="00522F9E">
        <w:rPr>
          <w:rFonts w:ascii="Times New Roman" w:hAnsi="Times New Roman"/>
        </w:rPr>
        <w:t>от</w:t>
      </w:r>
      <w:proofErr w:type="gramEnd"/>
      <w:r>
        <w:rPr>
          <w:rFonts w:ascii="Times New Roman" w:hAnsi="Times New Roman"/>
        </w:rPr>
        <w:t xml:space="preserve"> </w:t>
      </w:r>
      <w:r w:rsidRPr="00522F9E">
        <w:rPr>
          <w:rFonts w:ascii="Times New Roman" w:hAnsi="Times New Roman"/>
        </w:rPr>
        <w:t>обучающегося  требуется  самостоятельно  во</w:t>
      </w:r>
      <w:r>
        <w:rPr>
          <w:rFonts w:ascii="Times New Roman" w:hAnsi="Times New Roman"/>
        </w:rPr>
        <w:t>спроизвести,  частично  преобра</w:t>
      </w:r>
      <w:r w:rsidRPr="00522F9E">
        <w:rPr>
          <w:rFonts w:ascii="Times New Roman" w:hAnsi="Times New Roman"/>
        </w:rPr>
        <w:t>зовать  и  применить  информацию  в  типовых  сит</w:t>
      </w:r>
      <w:r>
        <w:rPr>
          <w:rFonts w:ascii="Times New Roman" w:hAnsi="Times New Roman"/>
        </w:rPr>
        <w:t>уациях</w:t>
      </w:r>
      <w:r w:rsidRPr="00522F9E">
        <w:rPr>
          <w:rFonts w:ascii="Times New Roman" w:hAnsi="Times New Roman"/>
        </w:rPr>
        <w:t xml:space="preserve">. </w:t>
      </w:r>
    </w:p>
    <w:p w:rsidR="00130B05" w:rsidRDefault="00130B05" w:rsidP="00130B05">
      <w:pPr>
        <w:pStyle w:val="a3"/>
        <w:ind w:firstLine="708"/>
        <w:jc w:val="both"/>
        <w:rPr>
          <w:rFonts w:ascii="Times New Roman" w:hAnsi="Times New Roman"/>
        </w:rPr>
      </w:pPr>
      <w:r w:rsidRPr="00522F9E">
        <w:rPr>
          <w:rFonts w:ascii="Times New Roman" w:hAnsi="Times New Roman"/>
        </w:rPr>
        <w:t>К  высокому  уровню  сложности  относятс</w:t>
      </w:r>
      <w:r>
        <w:rPr>
          <w:rFonts w:ascii="Times New Roman" w:hAnsi="Times New Roman"/>
        </w:rPr>
        <w:t xml:space="preserve">я  </w:t>
      </w:r>
      <w:proofErr w:type="gramStart"/>
      <w:r>
        <w:rPr>
          <w:rFonts w:ascii="Times New Roman" w:hAnsi="Times New Roman"/>
        </w:rPr>
        <w:t>задания</w:t>
      </w:r>
      <w:proofErr w:type="gramEnd"/>
      <w:r>
        <w:rPr>
          <w:rFonts w:ascii="Times New Roman" w:hAnsi="Times New Roman"/>
        </w:rPr>
        <w:t xml:space="preserve">  в  которых,  обучаю</w:t>
      </w:r>
      <w:r w:rsidRPr="00522F9E">
        <w:rPr>
          <w:rFonts w:ascii="Times New Roman" w:hAnsi="Times New Roman"/>
        </w:rPr>
        <w:t>щиеся  выполняют  частично-поисковые  действия,  используя  приобретенные</w:t>
      </w:r>
      <w:r>
        <w:rPr>
          <w:rFonts w:ascii="Times New Roman" w:hAnsi="Times New Roman"/>
        </w:rPr>
        <w:t xml:space="preserve"> </w:t>
      </w:r>
      <w:r w:rsidRPr="00522F9E">
        <w:rPr>
          <w:rFonts w:ascii="Times New Roman" w:hAnsi="Times New Roman"/>
        </w:rPr>
        <w:t xml:space="preserve">знания  и  умения  в  нетиповых  ситуациях  или  создавая  новые </w:t>
      </w:r>
      <w:r>
        <w:rPr>
          <w:rFonts w:ascii="Times New Roman" w:hAnsi="Times New Roman"/>
        </w:rPr>
        <w:t xml:space="preserve"> правила,  алго</w:t>
      </w:r>
      <w:r w:rsidRPr="00522F9E">
        <w:rPr>
          <w:rFonts w:ascii="Times New Roman" w:hAnsi="Times New Roman"/>
        </w:rPr>
        <w:t>ритмы действий, т.е. новую информацию.</w:t>
      </w:r>
      <w:r>
        <w:rPr>
          <w:rFonts w:ascii="Times New Roman" w:hAnsi="Times New Roman"/>
        </w:rPr>
        <w:t xml:space="preserve">  </w:t>
      </w:r>
    </w:p>
    <w:p w:rsidR="00130B05" w:rsidRDefault="00130B05" w:rsidP="00130B05">
      <w:pPr>
        <w:pStyle w:val="a3"/>
        <w:jc w:val="both"/>
        <w:rPr>
          <w:rFonts w:ascii="Times New Roman" w:hAnsi="Times New Roman"/>
        </w:rPr>
      </w:pPr>
    </w:p>
    <w:p w:rsidR="00130B05" w:rsidRPr="006574EC" w:rsidRDefault="00130B05" w:rsidP="00130B05">
      <w:pPr>
        <w:pStyle w:val="a3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7</w:t>
      </w:r>
      <w:r w:rsidRPr="006574EC">
        <w:rPr>
          <w:rFonts w:ascii="Times New Roman" w:hAnsi="Times New Roman"/>
          <w:b/>
        </w:rPr>
        <w:t>. Продолжительность диагностической работы</w:t>
      </w:r>
    </w:p>
    <w:p w:rsidR="00130B05" w:rsidRDefault="00130B05" w:rsidP="00130B05">
      <w:pPr>
        <w:pStyle w:val="a3"/>
        <w:jc w:val="both"/>
        <w:rPr>
          <w:rFonts w:ascii="Times New Roman" w:hAnsi="Times New Roman"/>
        </w:rPr>
      </w:pPr>
      <w:r w:rsidRPr="0017132B">
        <w:rPr>
          <w:rFonts w:ascii="Times New Roman" w:hAnsi="Times New Roman"/>
        </w:rPr>
        <w:t>Письменная контрольная работа</w:t>
      </w:r>
      <w:r>
        <w:rPr>
          <w:rFonts w:ascii="Times New Roman" w:hAnsi="Times New Roman"/>
        </w:rPr>
        <w:t xml:space="preserve">  по форме ЕГЭ в 2 вариантах (45</w:t>
      </w:r>
      <w:r w:rsidRPr="0017132B">
        <w:rPr>
          <w:rFonts w:ascii="Times New Roman" w:hAnsi="Times New Roman"/>
        </w:rPr>
        <w:t xml:space="preserve"> минут учебного времени)</w:t>
      </w:r>
    </w:p>
    <w:p w:rsidR="00130B05" w:rsidRDefault="00130B05" w:rsidP="00130B05">
      <w:pPr>
        <w:pStyle w:val="a3"/>
        <w:jc w:val="both"/>
        <w:rPr>
          <w:rFonts w:ascii="Times New Roman" w:hAnsi="Times New Roman"/>
        </w:rPr>
      </w:pPr>
    </w:p>
    <w:p w:rsidR="00130B05" w:rsidRPr="006574EC" w:rsidRDefault="00130B05" w:rsidP="00130B05">
      <w:pPr>
        <w:pStyle w:val="a3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8</w:t>
      </w:r>
      <w:r w:rsidRPr="006574EC">
        <w:rPr>
          <w:rFonts w:ascii="Times New Roman" w:hAnsi="Times New Roman"/>
          <w:b/>
        </w:rPr>
        <w:t>.  Система  оценивания  выполнения  отдел</w:t>
      </w:r>
      <w:r>
        <w:rPr>
          <w:rFonts w:ascii="Times New Roman" w:hAnsi="Times New Roman"/>
          <w:b/>
        </w:rPr>
        <w:t>ьных  заданий  и  работы  в  це</w:t>
      </w:r>
      <w:r w:rsidRPr="006574EC">
        <w:rPr>
          <w:rFonts w:ascii="Times New Roman" w:hAnsi="Times New Roman"/>
          <w:b/>
        </w:rPr>
        <w:t>лом</w:t>
      </w:r>
    </w:p>
    <w:p w:rsidR="00130B05" w:rsidRPr="0017132B" w:rsidRDefault="00130B05" w:rsidP="00130B05">
      <w:pPr>
        <w:pStyle w:val="a3"/>
        <w:rPr>
          <w:rFonts w:ascii="Times New Roman" w:hAnsi="Times New Roman"/>
          <w:b/>
        </w:rPr>
      </w:pPr>
      <w:r w:rsidRPr="0017132B">
        <w:rPr>
          <w:rFonts w:ascii="Times New Roman" w:hAnsi="Times New Roman"/>
          <w:b/>
        </w:rPr>
        <w:t>Критерии оценивания:</w:t>
      </w:r>
    </w:p>
    <w:p w:rsidR="00130B05" w:rsidRPr="00FC281C" w:rsidRDefault="00130B05" w:rsidP="00130B05">
      <w:pPr>
        <w:pStyle w:val="a3"/>
        <w:ind w:firstLine="708"/>
        <w:rPr>
          <w:rFonts w:ascii="Times New Roman" w:hAnsi="Times New Roman"/>
        </w:rPr>
      </w:pPr>
      <w:r w:rsidRPr="00FC281C">
        <w:rPr>
          <w:rFonts w:ascii="Times New Roman" w:hAnsi="Times New Roman"/>
        </w:rPr>
        <w:t xml:space="preserve">За  верное  выполнение  заданий  </w:t>
      </w:r>
      <w:r>
        <w:rPr>
          <w:rFonts w:ascii="Times New Roman" w:hAnsi="Times New Roman"/>
        </w:rPr>
        <w:t xml:space="preserve">группы «А» </w:t>
      </w:r>
      <w:r w:rsidRPr="00FC281C">
        <w:rPr>
          <w:rFonts w:ascii="Times New Roman" w:hAnsi="Times New Roman"/>
        </w:rPr>
        <w:t>с  записью  ответа  в  виде  одной  цифры, соответствующей  номеру  правильного  ответа,  во  всех  работах  выставляется</w:t>
      </w:r>
      <w:r>
        <w:rPr>
          <w:rFonts w:ascii="Times New Roman" w:hAnsi="Times New Roman"/>
        </w:rPr>
        <w:t xml:space="preserve"> </w:t>
      </w:r>
      <w:r w:rsidRPr="00FC281C">
        <w:rPr>
          <w:rFonts w:ascii="Times New Roman" w:hAnsi="Times New Roman"/>
        </w:rPr>
        <w:t>1  балл.  Каждое  из  этих  заданий  считается  в</w:t>
      </w:r>
      <w:r>
        <w:rPr>
          <w:rFonts w:ascii="Times New Roman" w:hAnsi="Times New Roman"/>
        </w:rPr>
        <w:t>ыполненным  верно,  если  обуча</w:t>
      </w:r>
      <w:r w:rsidRPr="00FC281C">
        <w:rPr>
          <w:rFonts w:ascii="Times New Roman" w:hAnsi="Times New Roman"/>
        </w:rPr>
        <w:t>ющийся  записал  номер  правильного  ответа.  Во  всех  остальных  случаях</w:t>
      </w:r>
      <w:r>
        <w:rPr>
          <w:rFonts w:ascii="Times New Roman" w:hAnsi="Times New Roman"/>
        </w:rPr>
        <w:t xml:space="preserve"> (за</w:t>
      </w:r>
      <w:r w:rsidRPr="00FC281C">
        <w:rPr>
          <w:rFonts w:ascii="Times New Roman" w:hAnsi="Times New Roman"/>
        </w:rPr>
        <w:t xml:space="preserve">писан  другой  ответ;  ответ  на  вопрос  </w:t>
      </w:r>
      <w:proofErr w:type="gramStart"/>
      <w:r w:rsidRPr="00FC281C">
        <w:rPr>
          <w:rFonts w:ascii="Times New Roman" w:hAnsi="Times New Roman"/>
        </w:rPr>
        <w:t>отсутст</w:t>
      </w:r>
      <w:r>
        <w:rPr>
          <w:rFonts w:ascii="Times New Roman" w:hAnsi="Times New Roman"/>
        </w:rPr>
        <w:t xml:space="preserve">вует) </w:t>
      </w:r>
      <w:proofErr w:type="gramEnd"/>
      <w:r>
        <w:rPr>
          <w:rFonts w:ascii="Times New Roman" w:hAnsi="Times New Roman"/>
        </w:rPr>
        <w:t xml:space="preserve"> задание  считается  невы</w:t>
      </w:r>
      <w:r w:rsidRPr="00FC281C">
        <w:rPr>
          <w:rFonts w:ascii="Times New Roman" w:hAnsi="Times New Roman"/>
        </w:rPr>
        <w:t xml:space="preserve">полненным. </w:t>
      </w:r>
    </w:p>
    <w:p w:rsidR="00130B05" w:rsidRPr="00FC281C" w:rsidRDefault="00130B05" w:rsidP="00130B05">
      <w:pPr>
        <w:pStyle w:val="a3"/>
        <w:ind w:firstLine="708"/>
        <w:rPr>
          <w:rFonts w:ascii="Times New Roman" w:hAnsi="Times New Roman"/>
        </w:rPr>
      </w:pPr>
      <w:r w:rsidRPr="00FC281C">
        <w:rPr>
          <w:rFonts w:ascii="Times New Roman" w:hAnsi="Times New Roman"/>
        </w:rPr>
        <w:t xml:space="preserve">Задание  с  кратким  ответом </w:t>
      </w:r>
      <w:r>
        <w:rPr>
          <w:rFonts w:ascii="Times New Roman" w:hAnsi="Times New Roman"/>
        </w:rPr>
        <w:t xml:space="preserve">группы «Б»  </w:t>
      </w:r>
      <w:r w:rsidRPr="00FC281C">
        <w:rPr>
          <w:rFonts w:ascii="Times New Roman" w:hAnsi="Times New Roman"/>
        </w:rPr>
        <w:t xml:space="preserve"> в  виде  последовательности  цифр,  слова</w:t>
      </w:r>
      <w:r>
        <w:rPr>
          <w:rFonts w:ascii="Times New Roman" w:hAnsi="Times New Roman"/>
        </w:rPr>
        <w:t xml:space="preserve"> </w:t>
      </w:r>
      <w:r w:rsidRPr="00FC281C">
        <w:rPr>
          <w:rFonts w:ascii="Times New Roman" w:hAnsi="Times New Roman"/>
        </w:rPr>
        <w:t>(словосочетания)  считается  выполненным  верн</w:t>
      </w:r>
      <w:r>
        <w:rPr>
          <w:rFonts w:ascii="Times New Roman" w:hAnsi="Times New Roman"/>
        </w:rPr>
        <w:t>о,  если  верно  указаны  после</w:t>
      </w:r>
      <w:r w:rsidRPr="00FC281C">
        <w:rPr>
          <w:rFonts w:ascii="Times New Roman" w:hAnsi="Times New Roman"/>
        </w:rPr>
        <w:t>довательность  цифр,  слово</w:t>
      </w:r>
      <w:r>
        <w:rPr>
          <w:rFonts w:ascii="Times New Roman" w:hAnsi="Times New Roman"/>
        </w:rPr>
        <w:t xml:space="preserve"> </w:t>
      </w:r>
      <w:r w:rsidRPr="00FC281C">
        <w:rPr>
          <w:rFonts w:ascii="Times New Roman" w:hAnsi="Times New Roman"/>
        </w:rPr>
        <w:t>(словосочетани</w:t>
      </w:r>
      <w:r>
        <w:rPr>
          <w:rFonts w:ascii="Times New Roman" w:hAnsi="Times New Roman"/>
        </w:rPr>
        <w:t>е)</w:t>
      </w:r>
      <w:r w:rsidRPr="00FC281C">
        <w:rPr>
          <w:rFonts w:ascii="Times New Roman" w:hAnsi="Times New Roman"/>
        </w:rPr>
        <w:t>.  За  полные  правильные  от</w:t>
      </w:r>
      <w:r>
        <w:rPr>
          <w:rFonts w:ascii="Times New Roman" w:hAnsi="Times New Roman"/>
        </w:rPr>
        <w:t>веты  на  задания,  предполагаю</w:t>
      </w:r>
      <w:r w:rsidRPr="00FC281C">
        <w:rPr>
          <w:rFonts w:ascii="Times New Roman" w:hAnsi="Times New Roman"/>
        </w:rPr>
        <w:t>щие  установление  соответствия  между  двумя  рядами  информации  ставится</w:t>
      </w:r>
      <w:r>
        <w:rPr>
          <w:rFonts w:ascii="Times New Roman" w:hAnsi="Times New Roman"/>
        </w:rPr>
        <w:t xml:space="preserve"> </w:t>
      </w:r>
      <w:r w:rsidRPr="00FC281C">
        <w:rPr>
          <w:rFonts w:ascii="Times New Roman" w:hAnsi="Times New Roman"/>
        </w:rPr>
        <w:t>2 балла.  Если  допущена  одна  ошибка,  то  ответ  оценивается  в</w:t>
      </w:r>
      <w:r>
        <w:rPr>
          <w:rFonts w:ascii="Times New Roman" w:hAnsi="Times New Roman"/>
        </w:rPr>
        <w:t xml:space="preserve"> 1  балл.  Если  до</w:t>
      </w:r>
      <w:r w:rsidRPr="00FC281C">
        <w:rPr>
          <w:rFonts w:ascii="Times New Roman" w:hAnsi="Times New Roman"/>
        </w:rPr>
        <w:t>пущены  две  или  более  ошибки  или  ответ  отсутствует,  то  ставится</w:t>
      </w:r>
      <w:r>
        <w:rPr>
          <w:rFonts w:ascii="Times New Roman" w:hAnsi="Times New Roman"/>
        </w:rPr>
        <w:t xml:space="preserve"> 0  баллов. </w:t>
      </w:r>
    </w:p>
    <w:p w:rsidR="00130B05" w:rsidRDefault="00130B05" w:rsidP="00130B05">
      <w:pPr>
        <w:pStyle w:val="a3"/>
        <w:ind w:firstLine="708"/>
        <w:rPr>
          <w:rFonts w:ascii="Times New Roman" w:hAnsi="Times New Roman"/>
        </w:rPr>
      </w:pPr>
      <w:r w:rsidRPr="00FC281C">
        <w:rPr>
          <w:rFonts w:ascii="Times New Roman" w:hAnsi="Times New Roman"/>
        </w:rPr>
        <w:t>Задания с развернутым</w:t>
      </w:r>
      <w:r>
        <w:rPr>
          <w:rFonts w:ascii="Times New Roman" w:hAnsi="Times New Roman"/>
        </w:rPr>
        <w:t xml:space="preserve"> ответом группы «С» з</w:t>
      </w:r>
      <w:r w:rsidRPr="0017132B">
        <w:rPr>
          <w:rFonts w:ascii="Times New Roman" w:hAnsi="Times New Roman"/>
        </w:rPr>
        <w:t>а правильный, в соответствии с требованиями ответ на</w:t>
      </w:r>
      <w:r>
        <w:rPr>
          <w:rFonts w:ascii="Times New Roman" w:hAnsi="Times New Roman"/>
        </w:rPr>
        <w:t xml:space="preserve"> задание 1 группы «С» </w:t>
      </w:r>
      <w:r w:rsidRPr="00A55953">
        <w:rPr>
          <w:rFonts w:ascii="Times New Roman" w:hAnsi="Times New Roman"/>
          <w:b/>
        </w:rPr>
        <w:t xml:space="preserve">- </w:t>
      </w:r>
      <w:r w:rsidRPr="00A55953">
        <w:rPr>
          <w:rFonts w:ascii="Times New Roman" w:hAnsi="Times New Roman"/>
        </w:rPr>
        <w:t>4 балла,</w:t>
      </w:r>
      <w:r>
        <w:rPr>
          <w:rFonts w:ascii="Times New Roman" w:hAnsi="Times New Roman"/>
          <w:b/>
        </w:rPr>
        <w:t xml:space="preserve"> </w:t>
      </w:r>
      <w:r w:rsidRPr="0017132B">
        <w:rPr>
          <w:rFonts w:ascii="Times New Roman" w:hAnsi="Times New Roman"/>
        </w:rPr>
        <w:t xml:space="preserve"> в соответствии с требованиями ответ на задание 2 группы «С» - </w:t>
      </w:r>
      <w:r w:rsidRPr="00A55953">
        <w:rPr>
          <w:rFonts w:ascii="Times New Roman" w:hAnsi="Times New Roman"/>
        </w:rPr>
        <w:t>6 баллов</w:t>
      </w:r>
      <w:r>
        <w:rPr>
          <w:rFonts w:ascii="Times New Roman" w:hAnsi="Times New Roman"/>
        </w:rPr>
        <w:t>.</w:t>
      </w:r>
    </w:p>
    <w:p w:rsidR="00130B05" w:rsidRPr="00FC281C" w:rsidRDefault="00130B05" w:rsidP="00130B05">
      <w:pPr>
        <w:pStyle w:val="a3"/>
        <w:rPr>
          <w:rFonts w:ascii="Times New Roman" w:hAnsi="Times New Roman"/>
          <w:i/>
        </w:rPr>
      </w:pPr>
    </w:p>
    <w:p w:rsidR="00130B05" w:rsidRDefault="00130B05" w:rsidP="00130B05">
      <w:pPr>
        <w:pStyle w:val="a3"/>
        <w:jc w:val="right"/>
        <w:rPr>
          <w:rFonts w:ascii="Times New Roman" w:hAnsi="Times New Roman"/>
          <w:i/>
        </w:rPr>
      </w:pPr>
      <w:r w:rsidRPr="00FC281C">
        <w:rPr>
          <w:rFonts w:ascii="Times New Roman" w:hAnsi="Times New Roman"/>
          <w:i/>
        </w:rPr>
        <w:t>Таблица3. Таблица перевода баллов в отметки по пятибалльной шкале.</w:t>
      </w: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112"/>
        <w:gridCol w:w="2113"/>
        <w:gridCol w:w="2113"/>
        <w:gridCol w:w="1458"/>
      </w:tblGrid>
      <w:tr w:rsidR="00130B05" w:rsidRPr="001C6CFD" w:rsidTr="003D0766">
        <w:tc>
          <w:tcPr>
            <w:tcW w:w="2660" w:type="dxa"/>
            <w:shd w:val="clear" w:color="auto" w:fill="auto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Отметка по пятибалльной шкале</w:t>
            </w:r>
          </w:p>
        </w:tc>
        <w:tc>
          <w:tcPr>
            <w:tcW w:w="2112" w:type="dxa"/>
            <w:shd w:val="clear" w:color="auto" w:fill="auto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«2»</w:t>
            </w:r>
          </w:p>
        </w:tc>
        <w:tc>
          <w:tcPr>
            <w:tcW w:w="2113" w:type="dxa"/>
            <w:shd w:val="clear" w:color="auto" w:fill="auto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«3»</w:t>
            </w:r>
          </w:p>
        </w:tc>
        <w:tc>
          <w:tcPr>
            <w:tcW w:w="2113" w:type="dxa"/>
            <w:shd w:val="clear" w:color="auto" w:fill="auto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«4»</w:t>
            </w:r>
          </w:p>
        </w:tc>
        <w:tc>
          <w:tcPr>
            <w:tcW w:w="1458" w:type="dxa"/>
            <w:shd w:val="clear" w:color="auto" w:fill="auto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«5»</w:t>
            </w:r>
          </w:p>
        </w:tc>
      </w:tr>
      <w:tr w:rsidR="00130B05" w:rsidRPr="001C6CFD" w:rsidTr="003D0766">
        <w:tc>
          <w:tcPr>
            <w:tcW w:w="2660" w:type="dxa"/>
            <w:shd w:val="clear" w:color="auto" w:fill="auto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Работа (баллы)</w:t>
            </w:r>
          </w:p>
        </w:tc>
        <w:tc>
          <w:tcPr>
            <w:tcW w:w="2112" w:type="dxa"/>
            <w:shd w:val="clear" w:color="auto" w:fill="auto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0-5</w:t>
            </w:r>
          </w:p>
        </w:tc>
        <w:tc>
          <w:tcPr>
            <w:tcW w:w="2113" w:type="dxa"/>
            <w:shd w:val="clear" w:color="auto" w:fill="auto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6-11</w:t>
            </w:r>
          </w:p>
        </w:tc>
        <w:tc>
          <w:tcPr>
            <w:tcW w:w="2113" w:type="dxa"/>
            <w:shd w:val="clear" w:color="auto" w:fill="auto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12-18</w:t>
            </w:r>
          </w:p>
        </w:tc>
        <w:tc>
          <w:tcPr>
            <w:tcW w:w="1458" w:type="dxa"/>
            <w:shd w:val="clear" w:color="auto" w:fill="auto"/>
          </w:tcPr>
          <w:p w:rsidR="00130B05" w:rsidRPr="001C6CFD" w:rsidRDefault="00130B05" w:rsidP="00130B05">
            <w:pPr>
              <w:pStyle w:val="a3"/>
              <w:jc w:val="center"/>
              <w:rPr>
                <w:rFonts w:ascii="Times New Roman" w:hAnsi="Times New Roman"/>
              </w:rPr>
            </w:pPr>
            <w:r w:rsidRPr="001C6CFD">
              <w:rPr>
                <w:rFonts w:ascii="Times New Roman" w:hAnsi="Times New Roman"/>
              </w:rPr>
              <w:t>19-27</w:t>
            </w:r>
          </w:p>
        </w:tc>
      </w:tr>
    </w:tbl>
    <w:p w:rsidR="00130B05" w:rsidRPr="00FC281C" w:rsidRDefault="00130B05" w:rsidP="00130B05">
      <w:pPr>
        <w:pStyle w:val="a3"/>
        <w:jc w:val="right"/>
        <w:rPr>
          <w:rFonts w:ascii="Times New Roman" w:hAnsi="Times New Roman"/>
          <w:i/>
        </w:rPr>
      </w:pPr>
    </w:p>
    <w:p w:rsidR="00130B05" w:rsidRPr="0017132B" w:rsidRDefault="00130B05" w:rsidP="00130B05">
      <w:pPr>
        <w:pStyle w:val="a3"/>
        <w:rPr>
          <w:rFonts w:ascii="Times New Roman" w:hAnsi="Times New Roman"/>
          <w:b/>
        </w:rPr>
      </w:pPr>
    </w:p>
    <w:p w:rsidR="00130B05" w:rsidRDefault="00130B05" w:rsidP="00130B05">
      <w:pPr>
        <w:pStyle w:val="a3"/>
        <w:rPr>
          <w:b/>
          <w:sz w:val="24"/>
          <w:szCs w:val="24"/>
        </w:rPr>
      </w:pPr>
      <w:r w:rsidRPr="0017132B">
        <w:rPr>
          <w:rFonts w:ascii="Times New Roman" w:hAnsi="Times New Roman"/>
          <w:i/>
        </w:rPr>
        <w:t xml:space="preserve"> </w:t>
      </w:r>
    </w:p>
    <w:p w:rsidR="00130B05" w:rsidRDefault="00130B05" w:rsidP="00130B05">
      <w:pPr>
        <w:spacing w:after="0" w:line="240" w:lineRule="auto"/>
        <w:jc w:val="center"/>
        <w:rPr>
          <w:b/>
          <w:sz w:val="24"/>
          <w:szCs w:val="24"/>
        </w:rPr>
      </w:pPr>
    </w:p>
    <w:p w:rsidR="00130B05" w:rsidRDefault="00130B05" w:rsidP="00130B05">
      <w:pPr>
        <w:spacing w:after="0" w:line="240" w:lineRule="auto"/>
        <w:jc w:val="center"/>
        <w:rPr>
          <w:b/>
          <w:sz w:val="24"/>
          <w:szCs w:val="24"/>
        </w:rPr>
      </w:pPr>
    </w:p>
    <w:p w:rsidR="00130B05" w:rsidRDefault="00130B05" w:rsidP="00130B05">
      <w:pPr>
        <w:spacing w:after="0" w:line="240" w:lineRule="auto"/>
        <w:jc w:val="center"/>
        <w:rPr>
          <w:b/>
          <w:sz w:val="24"/>
          <w:szCs w:val="24"/>
        </w:rPr>
      </w:pPr>
    </w:p>
    <w:p w:rsidR="00130B05" w:rsidRDefault="00130B05" w:rsidP="00130B05">
      <w:pPr>
        <w:spacing w:after="0" w:line="240" w:lineRule="auto"/>
        <w:jc w:val="center"/>
        <w:rPr>
          <w:b/>
          <w:sz w:val="24"/>
          <w:szCs w:val="24"/>
        </w:rPr>
      </w:pPr>
    </w:p>
    <w:p w:rsidR="00130B05" w:rsidRDefault="00130B05" w:rsidP="00130B05">
      <w:pPr>
        <w:spacing w:after="0" w:line="240" w:lineRule="auto"/>
        <w:jc w:val="center"/>
        <w:rPr>
          <w:b/>
          <w:sz w:val="24"/>
          <w:szCs w:val="24"/>
        </w:rPr>
      </w:pPr>
    </w:p>
    <w:p w:rsidR="00130B05" w:rsidRDefault="00130B05" w:rsidP="00130B05">
      <w:pPr>
        <w:spacing w:after="0" w:line="240" w:lineRule="auto"/>
        <w:jc w:val="center"/>
        <w:rPr>
          <w:b/>
          <w:sz w:val="24"/>
          <w:szCs w:val="24"/>
        </w:rPr>
      </w:pPr>
    </w:p>
    <w:p w:rsidR="00130B05" w:rsidRDefault="00130B05" w:rsidP="00130B05">
      <w:pPr>
        <w:spacing w:after="0" w:line="240" w:lineRule="auto"/>
        <w:jc w:val="center"/>
        <w:rPr>
          <w:b/>
          <w:sz w:val="24"/>
          <w:szCs w:val="24"/>
        </w:rPr>
      </w:pPr>
    </w:p>
    <w:p w:rsidR="00130B05" w:rsidRPr="00CA0EB9" w:rsidRDefault="00130B05" w:rsidP="00130B05">
      <w:pPr>
        <w:spacing w:after="0" w:line="240" w:lineRule="auto"/>
        <w:jc w:val="right"/>
        <w:rPr>
          <w:sz w:val="24"/>
          <w:szCs w:val="24"/>
        </w:rPr>
      </w:pPr>
      <w:r w:rsidRPr="00CA0EB9">
        <w:rPr>
          <w:sz w:val="24"/>
          <w:szCs w:val="24"/>
        </w:rPr>
        <w:t>Приложение</w:t>
      </w:r>
    </w:p>
    <w:p w:rsidR="00130B05" w:rsidRPr="00CA0EB9" w:rsidRDefault="00130B05" w:rsidP="00130B05">
      <w:pPr>
        <w:spacing w:after="0" w:line="240" w:lineRule="auto"/>
        <w:jc w:val="center"/>
        <w:rPr>
          <w:b/>
        </w:rPr>
      </w:pPr>
      <w:r w:rsidRPr="00CA0EB9">
        <w:rPr>
          <w:b/>
        </w:rPr>
        <w:t>Обобщенный план варианта контрольных измерительных материалов для проведения итоговой работы История России 1598–1801 гг. (7 класс)</w:t>
      </w:r>
    </w:p>
    <w:p w:rsidR="00130B05" w:rsidRPr="00505CF2" w:rsidRDefault="00130B05" w:rsidP="00130B05">
      <w:pPr>
        <w:spacing w:after="0" w:line="240" w:lineRule="auto"/>
        <w:jc w:val="center"/>
        <w:rPr>
          <w:sz w:val="24"/>
          <w:szCs w:val="24"/>
        </w:rPr>
      </w:pPr>
      <w:r w:rsidRPr="00505CF2">
        <w:rPr>
          <w:sz w:val="24"/>
          <w:szCs w:val="24"/>
        </w:rPr>
        <w:lastRenderedPageBreak/>
        <w:t xml:space="preserve">Уровни  сложности  задания:  </w:t>
      </w:r>
      <w:proofErr w:type="gramStart"/>
      <w:r w:rsidRPr="00505CF2">
        <w:rPr>
          <w:sz w:val="24"/>
          <w:szCs w:val="24"/>
        </w:rPr>
        <w:t>Б–</w:t>
      </w:r>
      <w:proofErr w:type="gramEnd"/>
      <w:r w:rsidRPr="00505CF2">
        <w:rPr>
          <w:sz w:val="24"/>
          <w:szCs w:val="24"/>
        </w:rPr>
        <w:t xml:space="preserve">  баз</w:t>
      </w:r>
      <w:r>
        <w:rPr>
          <w:sz w:val="24"/>
          <w:szCs w:val="24"/>
        </w:rPr>
        <w:t>овый(примерный  интервал  выпол</w:t>
      </w:r>
      <w:r w:rsidRPr="00505CF2">
        <w:rPr>
          <w:sz w:val="24"/>
          <w:szCs w:val="24"/>
        </w:rPr>
        <w:t>нения– 60–90%), П– повышенный(40–60%)</w:t>
      </w:r>
      <w:r>
        <w:rPr>
          <w:sz w:val="24"/>
          <w:szCs w:val="24"/>
        </w:rPr>
        <w:t>,</w:t>
      </w:r>
      <w:r w:rsidRPr="00505CF2">
        <w:rPr>
          <w:sz w:val="24"/>
          <w:szCs w:val="24"/>
        </w:rPr>
        <w:t xml:space="preserve"> В – высокий(менее40%).</w:t>
      </w:r>
    </w:p>
    <w:tbl>
      <w:tblPr>
        <w:tblW w:w="10948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77"/>
        <w:gridCol w:w="3426"/>
        <w:gridCol w:w="2693"/>
        <w:gridCol w:w="1276"/>
        <w:gridCol w:w="1559"/>
        <w:gridCol w:w="1417"/>
      </w:tblGrid>
      <w:tr w:rsidR="00130B05" w:rsidRPr="00420994" w:rsidTr="003D0766">
        <w:trPr>
          <w:trHeight w:val="1027"/>
          <w:jc w:val="center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 xml:space="preserve">№ </w:t>
            </w:r>
            <w:proofErr w:type="gramStart"/>
            <w:r w:rsidRPr="00420994">
              <w:rPr>
                <w:sz w:val="22"/>
                <w:szCs w:val="22"/>
              </w:rPr>
              <w:t>п</w:t>
            </w:r>
            <w:proofErr w:type="gramEnd"/>
            <w:r w:rsidRPr="00420994">
              <w:rPr>
                <w:sz w:val="22"/>
                <w:szCs w:val="22"/>
              </w:rPr>
              <w:t>/п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5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Проверяемое содержание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5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Проверяемые виды деятельности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5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Уровень сложности задания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5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Примерно</w:t>
            </w:r>
            <w:r w:rsidRPr="00420994">
              <w:rPr>
                <w:sz w:val="22"/>
                <w:szCs w:val="22"/>
              </w:rPr>
              <w:t>е время выпол</w:t>
            </w:r>
            <w:r w:rsidRPr="00420994">
              <w:rPr>
                <w:sz w:val="22"/>
                <w:szCs w:val="22"/>
              </w:rPr>
              <w:softHyphen/>
              <w:t>нения задания (мин.)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5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420994">
              <w:rPr>
                <w:sz w:val="22"/>
                <w:szCs w:val="22"/>
              </w:rPr>
              <w:t>Максимал</w:t>
            </w:r>
            <w:r>
              <w:rPr>
                <w:sz w:val="22"/>
                <w:szCs w:val="22"/>
              </w:rPr>
              <w:t>ь</w:t>
            </w:r>
            <w:proofErr w:type="spellEnd"/>
            <w:r w:rsidRPr="00420994">
              <w:rPr>
                <w:sz w:val="22"/>
                <w:szCs w:val="22"/>
              </w:rPr>
              <w:t xml:space="preserve"> </w:t>
            </w:r>
            <w:proofErr w:type="spellStart"/>
            <w:r w:rsidRPr="00420994">
              <w:rPr>
                <w:sz w:val="22"/>
                <w:szCs w:val="22"/>
              </w:rPr>
              <w:t>ный</w:t>
            </w:r>
            <w:proofErr w:type="spellEnd"/>
            <w:proofErr w:type="gramEnd"/>
            <w:r w:rsidRPr="00420994">
              <w:rPr>
                <w:sz w:val="22"/>
                <w:szCs w:val="22"/>
              </w:rPr>
              <w:t xml:space="preserve"> балл за задание</w:t>
            </w:r>
          </w:p>
        </w:tc>
      </w:tr>
      <w:tr w:rsidR="00130B05" w:rsidRPr="00420994" w:rsidTr="003D0766">
        <w:trPr>
          <w:trHeight w:val="202"/>
          <w:jc w:val="center"/>
        </w:trPr>
        <w:tc>
          <w:tcPr>
            <w:tcW w:w="1094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                                                                                        Часть</w:t>
            </w:r>
            <w:proofErr w:type="gramStart"/>
            <w:r>
              <w:rPr>
                <w:sz w:val="22"/>
                <w:szCs w:val="22"/>
              </w:rPr>
              <w:t xml:space="preserve"> А</w:t>
            </w:r>
            <w:proofErr w:type="gramEnd"/>
          </w:p>
        </w:tc>
      </w:tr>
      <w:tr w:rsidR="00130B05" w:rsidRPr="00420994" w:rsidTr="003D0766">
        <w:trPr>
          <w:trHeight w:val="595"/>
          <w:jc w:val="center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1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История России в 1598-1801</w:t>
            </w:r>
            <w:r w:rsidRPr="00420994">
              <w:rPr>
                <w:sz w:val="22"/>
                <w:szCs w:val="22"/>
              </w:rPr>
              <w:t xml:space="preserve"> гг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Знание фактов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Б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1</w:t>
            </w:r>
          </w:p>
        </w:tc>
      </w:tr>
      <w:tr w:rsidR="00130B05" w:rsidRPr="00420994" w:rsidTr="003D0766">
        <w:trPr>
          <w:trHeight w:val="590"/>
          <w:jc w:val="center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2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История России в 1598-1801</w:t>
            </w:r>
            <w:r w:rsidRPr="00420994">
              <w:rPr>
                <w:sz w:val="22"/>
                <w:szCs w:val="22"/>
              </w:rPr>
              <w:t xml:space="preserve"> гг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Знание фактов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Б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1</w:t>
            </w:r>
          </w:p>
        </w:tc>
      </w:tr>
      <w:tr w:rsidR="00130B05" w:rsidRPr="00420994" w:rsidTr="003D0766">
        <w:trPr>
          <w:trHeight w:val="590"/>
          <w:jc w:val="center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3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История России в 1598-1801</w:t>
            </w:r>
            <w:r w:rsidRPr="00420994">
              <w:rPr>
                <w:sz w:val="22"/>
                <w:szCs w:val="22"/>
              </w:rPr>
              <w:t xml:space="preserve"> гг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 xml:space="preserve">Знание </w:t>
            </w:r>
            <w:r>
              <w:rPr>
                <w:sz w:val="22"/>
                <w:szCs w:val="22"/>
              </w:rPr>
              <w:t>фактов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Б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1</w:t>
            </w:r>
          </w:p>
        </w:tc>
      </w:tr>
      <w:tr w:rsidR="00130B05" w:rsidRPr="00420994" w:rsidTr="003D0766">
        <w:trPr>
          <w:trHeight w:val="398"/>
          <w:jc w:val="center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4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История России в 1598-1801</w:t>
            </w:r>
            <w:r w:rsidRPr="00420994">
              <w:rPr>
                <w:sz w:val="22"/>
                <w:szCs w:val="22"/>
              </w:rPr>
              <w:t xml:space="preserve"> гг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Знание фактов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Б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1</w:t>
            </w:r>
          </w:p>
        </w:tc>
      </w:tr>
      <w:tr w:rsidR="00130B05" w:rsidRPr="00420994" w:rsidTr="003D0766">
        <w:trPr>
          <w:trHeight w:val="787"/>
          <w:jc w:val="center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5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История России в 1598-1801</w:t>
            </w:r>
            <w:r w:rsidRPr="00420994">
              <w:rPr>
                <w:sz w:val="22"/>
                <w:szCs w:val="22"/>
              </w:rPr>
              <w:t xml:space="preserve"> гг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Знание фактов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Б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1</w:t>
            </w:r>
          </w:p>
        </w:tc>
      </w:tr>
      <w:tr w:rsidR="00130B05" w:rsidRPr="00420994" w:rsidTr="003D0766">
        <w:trPr>
          <w:trHeight w:val="595"/>
          <w:jc w:val="center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6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История России в 1598-1801</w:t>
            </w:r>
            <w:r w:rsidRPr="00420994">
              <w:rPr>
                <w:sz w:val="22"/>
                <w:szCs w:val="22"/>
              </w:rPr>
              <w:t xml:space="preserve"> гг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Знание фактов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Б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1</w:t>
            </w:r>
          </w:p>
        </w:tc>
      </w:tr>
      <w:tr w:rsidR="00130B05" w:rsidRPr="00420994" w:rsidTr="003D0766">
        <w:trPr>
          <w:trHeight w:val="202"/>
          <w:jc w:val="center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7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История России в 1598-1801</w:t>
            </w:r>
            <w:r w:rsidRPr="00420994">
              <w:rPr>
                <w:sz w:val="22"/>
                <w:szCs w:val="22"/>
              </w:rPr>
              <w:t xml:space="preserve"> гг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Знание фактов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Б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1</w:t>
            </w:r>
          </w:p>
        </w:tc>
      </w:tr>
      <w:tr w:rsidR="00130B05" w:rsidRPr="00420994" w:rsidTr="003D0766">
        <w:trPr>
          <w:trHeight w:val="202"/>
          <w:jc w:val="center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8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История России в 1598-1801</w:t>
            </w:r>
            <w:r w:rsidRPr="00420994">
              <w:rPr>
                <w:sz w:val="22"/>
                <w:szCs w:val="22"/>
              </w:rPr>
              <w:t xml:space="preserve"> гг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Знание фактов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Б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1</w:t>
            </w:r>
          </w:p>
        </w:tc>
      </w:tr>
      <w:tr w:rsidR="00130B05" w:rsidRPr="00420994" w:rsidTr="003D0766">
        <w:trPr>
          <w:trHeight w:val="398"/>
          <w:jc w:val="center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9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История России в 1598-1801</w:t>
            </w:r>
            <w:r w:rsidRPr="00420994">
              <w:rPr>
                <w:sz w:val="22"/>
                <w:szCs w:val="22"/>
              </w:rPr>
              <w:t xml:space="preserve"> гг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 xml:space="preserve">Знание </w:t>
            </w:r>
            <w:r>
              <w:rPr>
                <w:sz w:val="22"/>
                <w:szCs w:val="22"/>
              </w:rPr>
              <w:t>фактов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Б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1</w:t>
            </w:r>
          </w:p>
        </w:tc>
      </w:tr>
      <w:tr w:rsidR="00130B05" w:rsidRPr="00420994" w:rsidTr="003D0766">
        <w:trPr>
          <w:trHeight w:val="394"/>
          <w:jc w:val="center"/>
        </w:trPr>
        <w:tc>
          <w:tcPr>
            <w:tcW w:w="1094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Часть</w:t>
            </w:r>
            <w:proofErr w:type="gramStart"/>
            <w:r>
              <w:rPr>
                <w:sz w:val="22"/>
                <w:szCs w:val="22"/>
              </w:rPr>
              <w:t xml:space="preserve"> Б</w:t>
            </w:r>
            <w:proofErr w:type="gramEnd"/>
          </w:p>
        </w:tc>
      </w:tr>
      <w:tr w:rsidR="00130B05" w:rsidRPr="00420994" w:rsidTr="003D0766">
        <w:trPr>
          <w:trHeight w:val="394"/>
          <w:jc w:val="center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1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История России в 1598-1801</w:t>
            </w:r>
            <w:r w:rsidRPr="00420994">
              <w:rPr>
                <w:sz w:val="22"/>
                <w:szCs w:val="22"/>
              </w:rPr>
              <w:t xml:space="preserve"> гг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612C8D">
              <w:rPr>
                <w:sz w:val="22"/>
                <w:szCs w:val="22"/>
              </w:rPr>
              <w:t>Систематизация фактов, понятий (множественный выбор)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П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130B05" w:rsidRPr="00420994" w:rsidTr="003D0766">
        <w:trPr>
          <w:trHeight w:val="202"/>
          <w:jc w:val="center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История России в 1598-1801</w:t>
            </w:r>
            <w:r w:rsidRPr="00420994">
              <w:rPr>
                <w:sz w:val="22"/>
                <w:szCs w:val="22"/>
              </w:rPr>
              <w:t xml:space="preserve"> гг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612C8D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612C8D">
              <w:rPr>
                <w:sz w:val="22"/>
                <w:szCs w:val="22"/>
              </w:rPr>
              <w:t>Систематизация фактов, понятий (множественный выбор)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П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130B05" w:rsidRPr="00420994" w:rsidTr="003D0766">
        <w:trPr>
          <w:trHeight w:val="202"/>
          <w:jc w:val="center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История России в 1598-1801</w:t>
            </w:r>
            <w:r w:rsidRPr="00420994">
              <w:rPr>
                <w:sz w:val="22"/>
                <w:szCs w:val="22"/>
              </w:rPr>
              <w:t xml:space="preserve"> гг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2B0535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2B0535">
              <w:rPr>
                <w:sz w:val="22"/>
                <w:szCs w:val="22"/>
              </w:rPr>
              <w:t>Установление последовательности событий, явлений, процессов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П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130B05" w:rsidRPr="00420994" w:rsidTr="003D0766">
        <w:trPr>
          <w:trHeight w:val="398"/>
          <w:jc w:val="center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История России в 1598-1801</w:t>
            </w:r>
            <w:r w:rsidRPr="00420994">
              <w:rPr>
                <w:sz w:val="22"/>
                <w:szCs w:val="22"/>
              </w:rPr>
              <w:t xml:space="preserve"> гг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2B0535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2B0535">
              <w:rPr>
                <w:sz w:val="22"/>
                <w:szCs w:val="22"/>
              </w:rPr>
              <w:t>Систематизация исторической информации (соответствие)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П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130B05" w:rsidRPr="00420994" w:rsidTr="003D0766">
        <w:trPr>
          <w:trHeight w:val="398"/>
          <w:jc w:val="center"/>
        </w:trPr>
        <w:tc>
          <w:tcPr>
            <w:tcW w:w="1094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Часть</w:t>
            </w:r>
            <w:proofErr w:type="gramStart"/>
            <w:r>
              <w:rPr>
                <w:sz w:val="22"/>
                <w:szCs w:val="22"/>
              </w:rPr>
              <w:t xml:space="preserve"> С</w:t>
            </w:r>
            <w:proofErr w:type="gramEnd"/>
          </w:p>
        </w:tc>
      </w:tr>
      <w:tr w:rsidR="00130B05" w:rsidRPr="00420994" w:rsidTr="003D0766">
        <w:trPr>
          <w:trHeight w:val="398"/>
          <w:jc w:val="center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История России в 1598-1801</w:t>
            </w:r>
            <w:r w:rsidRPr="00420994">
              <w:rPr>
                <w:sz w:val="22"/>
                <w:szCs w:val="22"/>
              </w:rPr>
              <w:t xml:space="preserve"> гг.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 исторической ситуации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130B05" w:rsidRPr="00420994" w:rsidTr="003D0766">
        <w:trPr>
          <w:trHeight w:val="398"/>
          <w:jc w:val="center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История России в 1598-1801</w:t>
            </w:r>
            <w:r w:rsidRPr="00420994">
              <w:rPr>
                <w:sz w:val="22"/>
                <w:szCs w:val="22"/>
              </w:rPr>
              <w:t xml:space="preserve"> гг.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 исторической ситуации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130B05" w:rsidRPr="00420994" w:rsidTr="003D0766">
        <w:trPr>
          <w:trHeight w:val="206"/>
          <w:jc w:val="center"/>
        </w:trPr>
        <w:tc>
          <w:tcPr>
            <w:tcW w:w="1094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0B05" w:rsidRPr="00420994" w:rsidRDefault="00130B05" w:rsidP="00130B05">
            <w:pPr>
              <w:pStyle w:val="30"/>
              <w:shd w:val="clear" w:color="auto" w:fill="auto"/>
              <w:spacing w:line="240" w:lineRule="auto"/>
              <w:jc w:val="center"/>
              <w:rPr>
                <w:sz w:val="22"/>
                <w:szCs w:val="22"/>
              </w:rPr>
            </w:pPr>
            <w:r w:rsidRPr="00420994">
              <w:rPr>
                <w:sz w:val="22"/>
                <w:szCs w:val="22"/>
              </w:rPr>
              <w:t>Всего заданий -</w:t>
            </w:r>
            <w:r>
              <w:rPr>
                <w:rStyle w:val="31"/>
                <w:sz w:val="22"/>
                <w:szCs w:val="22"/>
              </w:rPr>
              <w:t xml:space="preserve"> 15</w:t>
            </w:r>
            <w:r w:rsidRPr="00420994">
              <w:rPr>
                <w:rStyle w:val="31"/>
                <w:sz w:val="22"/>
                <w:szCs w:val="22"/>
              </w:rPr>
              <w:t>,</w:t>
            </w:r>
            <w:r w:rsidRPr="00420994">
              <w:rPr>
                <w:sz w:val="22"/>
                <w:szCs w:val="22"/>
              </w:rPr>
              <w:t xml:space="preserve"> из них по типу заданий: А</w:t>
            </w:r>
            <w:r>
              <w:rPr>
                <w:sz w:val="22"/>
                <w:szCs w:val="22"/>
              </w:rPr>
              <w:t xml:space="preserve"> </w:t>
            </w:r>
            <w:r w:rsidRPr="00420994">
              <w:rPr>
                <w:sz w:val="22"/>
                <w:szCs w:val="22"/>
              </w:rPr>
              <w:t>-</w:t>
            </w:r>
            <w:r>
              <w:rPr>
                <w:rStyle w:val="31"/>
                <w:sz w:val="22"/>
                <w:szCs w:val="22"/>
              </w:rPr>
              <w:t xml:space="preserve"> 9</w:t>
            </w:r>
            <w:r w:rsidRPr="00420994">
              <w:rPr>
                <w:rStyle w:val="31"/>
                <w:sz w:val="22"/>
                <w:szCs w:val="22"/>
              </w:rPr>
              <w:t>;</w:t>
            </w:r>
            <w:r w:rsidRPr="00420994">
              <w:rPr>
                <w:sz w:val="22"/>
                <w:szCs w:val="22"/>
              </w:rPr>
              <w:t xml:space="preserve"> В -</w:t>
            </w:r>
            <w:r>
              <w:rPr>
                <w:rStyle w:val="31"/>
                <w:sz w:val="22"/>
                <w:szCs w:val="22"/>
              </w:rPr>
              <w:t xml:space="preserve"> 4</w:t>
            </w:r>
            <w:r w:rsidRPr="00420994">
              <w:rPr>
                <w:rStyle w:val="31"/>
                <w:sz w:val="22"/>
                <w:szCs w:val="22"/>
              </w:rPr>
              <w:t>;</w:t>
            </w:r>
            <w:r>
              <w:rPr>
                <w:rStyle w:val="31"/>
                <w:sz w:val="22"/>
                <w:szCs w:val="22"/>
              </w:rPr>
              <w:t xml:space="preserve"> С – 2;</w:t>
            </w:r>
            <w:r w:rsidRPr="00420994">
              <w:rPr>
                <w:sz w:val="22"/>
                <w:szCs w:val="22"/>
              </w:rPr>
              <w:t xml:space="preserve"> по уровню с</w:t>
            </w:r>
            <w:r>
              <w:rPr>
                <w:sz w:val="22"/>
                <w:szCs w:val="22"/>
              </w:rPr>
              <w:t xml:space="preserve">ложности: Б - 10, </w:t>
            </w:r>
            <w:proofErr w:type="gramStart"/>
            <w:r>
              <w:rPr>
                <w:sz w:val="22"/>
                <w:szCs w:val="22"/>
              </w:rPr>
              <w:t>П</w:t>
            </w:r>
            <w:proofErr w:type="gramEnd"/>
            <w:r>
              <w:rPr>
                <w:sz w:val="22"/>
                <w:szCs w:val="22"/>
              </w:rPr>
              <w:t xml:space="preserve"> – 3, В - 2</w:t>
            </w:r>
            <w:r w:rsidRPr="00420994">
              <w:rPr>
                <w:sz w:val="22"/>
                <w:szCs w:val="22"/>
              </w:rPr>
              <w:t>. Максимальный первичный балл за работу -</w:t>
            </w:r>
            <w:r>
              <w:rPr>
                <w:rStyle w:val="31"/>
                <w:sz w:val="22"/>
                <w:szCs w:val="22"/>
              </w:rPr>
              <w:t xml:space="preserve"> 27</w:t>
            </w:r>
            <w:r w:rsidRPr="00420994">
              <w:rPr>
                <w:rStyle w:val="31"/>
                <w:sz w:val="22"/>
                <w:szCs w:val="22"/>
              </w:rPr>
              <w:t xml:space="preserve">. </w:t>
            </w:r>
            <w:r w:rsidRPr="00420994">
              <w:rPr>
                <w:sz w:val="22"/>
                <w:szCs w:val="22"/>
              </w:rPr>
              <w:t>Общее время выполнения работы -</w:t>
            </w:r>
            <w:r w:rsidRPr="00420994">
              <w:rPr>
                <w:rStyle w:val="31"/>
                <w:sz w:val="22"/>
                <w:szCs w:val="22"/>
              </w:rPr>
              <w:t xml:space="preserve"> 45 мин.</w:t>
            </w:r>
          </w:p>
        </w:tc>
      </w:tr>
    </w:tbl>
    <w:p w:rsidR="00130B05" w:rsidRDefault="00130B05" w:rsidP="00130B05">
      <w:pPr>
        <w:spacing w:after="0" w:line="240" w:lineRule="auto"/>
        <w:jc w:val="center"/>
        <w:rPr>
          <w:b/>
          <w:sz w:val="24"/>
          <w:szCs w:val="24"/>
        </w:rPr>
      </w:pPr>
    </w:p>
    <w:p w:rsidR="00130B05" w:rsidRDefault="00130B05" w:rsidP="00130B05">
      <w:pPr>
        <w:spacing w:after="0" w:line="240" w:lineRule="auto"/>
        <w:jc w:val="center"/>
        <w:rPr>
          <w:b/>
          <w:sz w:val="24"/>
          <w:szCs w:val="24"/>
        </w:rPr>
      </w:pPr>
    </w:p>
    <w:p w:rsidR="00130B05" w:rsidRDefault="00130B05" w:rsidP="00130B0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30B05" w:rsidRDefault="00130B05" w:rsidP="00130B0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30B05" w:rsidRPr="005B7B73" w:rsidRDefault="00130B05" w:rsidP="00130B0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5B7B73">
        <w:rPr>
          <w:rFonts w:ascii="Times New Roman" w:hAnsi="Times New Roman"/>
          <w:b/>
          <w:sz w:val="24"/>
          <w:szCs w:val="24"/>
        </w:rPr>
        <w:t>Итоговая контрольная работа по истории России (7 класс)</w:t>
      </w:r>
    </w:p>
    <w:p w:rsidR="00130B05" w:rsidRDefault="00130B05" w:rsidP="00130B0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5B7B73">
        <w:rPr>
          <w:rFonts w:ascii="Times New Roman" w:hAnsi="Times New Roman"/>
          <w:b/>
          <w:sz w:val="24"/>
          <w:szCs w:val="24"/>
        </w:rPr>
        <w:t>Вариант 1.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  <w:u w:val="single"/>
        </w:rPr>
      </w:pPr>
      <w:r w:rsidRPr="002B7854">
        <w:rPr>
          <w:rFonts w:ascii="Times New Roman" w:hAnsi="Times New Roman"/>
          <w:b/>
          <w:sz w:val="20"/>
          <w:szCs w:val="20"/>
          <w:u w:val="single"/>
        </w:rPr>
        <w:t>Часть</w:t>
      </w:r>
      <w:proofErr w:type="gramStart"/>
      <w:r w:rsidRPr="002B7854">
        <w:rPr>
          <w:rFonts w:ascii="Times New Roman" w:hAnsi="Times New Roman"/>
          <w:b/>
          <w:sz w:val="20"/>
          <w:szCs w:val="20"/>
          <w:u w:val="single"/>
        </w:rPr>
        <w:t xml:space="preserve"> А</w:t>
      </w:r>
      <w:proofErr w:type="gramEnd"/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А 1. Указ об «урочных летах»:</w:t>
      </w:r>
    </w:p>
    <w:p w:rsidR="00130B05" w:rsidRPr="002B7854" w:rsidRDefault="00130B05" w:rsidP="00130B05">
      <w:pPr>
        <w:numPr>
          <w:ilvl w:val="0"/>
          <w:numId w:val="1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запрещал свободный переход крестьян от одного хозяина к другому</w:t>
      </w:r>
    </w:p>
    <w:p w:rsidR="00130B05" w:rsidRPr="002B7854" w:rsidRDefault="00130B05" w:rsidP="00130B05">
      <w:pPr>
        <w:numPr>
          <w:ilvl w:val="0"/>
          <w:numId w:val="1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устанавливал пятилетний срок сыска беглых крестьян</w:t>
      </w:r>
    </w:p>
    <w:p w:rsidR="00130B05" w:rsidRPr="002B7854" w:rsidRDefault="00130B05" w:rsidP="00130B05">
      <w:pPr>
        <w:numPr>
          <w:ilvl w:val="0"/>
          <w:numId w:val="1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определял переход крестьян к другому помещику только в Юрьев день</w:t>
      </w:r>
    </w:p>
    <w:p w:rsidR="00130B05" w:rsidRPr="002B7854" w:rsidRDefault="00130B05" w:rsidP="00130B05">
      <w:pPr>
        <w:numPr>
          <w:ilvl w:val="0"/>
          <w:numId w:val="1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lastRenderedPageBreak/>
        <w:t>установил бессрочный розыск беглых крестьян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А 2. Усиление роли гвардии связано с эпохой, которую называют периодом:</w:t>
      </w:r>
    </w:p>
    <w:p w:rsidR="00130B05" w:rsidRPr="002B7854" w:rsidRDefault="00130B05" w:rsidP="00130B05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Смуты</w:t>
      </w:r>
    </w:p>
    <w:p w:rsidR="00130B05" w:rsidRPr="002B7854" w:rsidRDefault="00130B05" w:rsidP="00130B05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Регентства</w:t>
      </w:r>
    </w:p>
    <w:p w:rsidR="00130B05" w:rsidRPr="002B7854" w:rsidRDefault="00130B05" w:rsidP="00130B05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Фаворитизма</w:t>
      </w:r>
    </w:p>
    <w:p w:rsidR="00130B05" w:rsidRPr="002B7854" w:rsidRDefault="00130B05" w:rsidP="00130B05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Дворцовых переворотов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А 3. Какое сражение относится к морским победам России в Северной войне?</w:t>
      </w:r>
    </w:p>
    <w:p w:rsidR="00130B05" w:rsidRPr="002B7854" w:rsidRDefault="00130B05" w:rsidP="00130B05">
      <w:pPr>
        <w:numPr>
          <w:ilvl w:val="0"/>
          <w:numId w:val="3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 xml:space="preserve">при </w:t>
      </w:r>
      <w:proofErr w:type="spellStart"/>
      <w:r w:rsidRPr="002B7854">
        <w:rPr>
          <w:rFonts w:ascii="Times New Roman" w:hAnsi="Times New Roman"/>
          <w:sz w:val="20"/>
          <w:szCs w:val="20"/>
        </w:rPr>
        <w:t>Гренгаме</w:t>
      </w:r>
      <w:proofErr w:type="spellEnd"/>
    </w:p>
    <w:p w:rsidR="00130B05" w:rsidRPr="002B7854" w:rsidRDefault="00130B05" w:rsidP="00130B05">
      <w:pPr>
        <w:numPr>
          <w:ilvl w:val="0"/>
          <w:numId w:val="3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при Полтаве</w:t>
      </w:r>
    </w:p>
    <w:p w:rsidR="00130B05" w:rsidRPr="002B7854" w:rsidRDefault="00130B05" w:rsidP="00130B05">
      <w:pPr>
        <w:numPr>
          <w:ilvl w:val="0"/>
          <w:numId w:val="3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при Лесной</w:t>
      </w:r>
    </w:p>
    <w:p w:rsidR="00130B05" w:rsidRPr="002B7854" w:rsidRDefault="00130B05" w:rsidP="00130B05">
      <w:pPr>
        <w:numPr>
          <w:ilvl w:val="0"/>
          <w:numId w:val="3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при Нарве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А 4. О каком событии идет речь в строках А. С. Пушкина?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 xml:space="preserve">Суровый был в науке славы 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 xml:space="preserve">Ей дан учитель: не один 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 xml:space="preserve">Урок нежданный и кровавый 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Задал ей шведский паладин.</w:t>
      </w:r>
    </w:p>
    <w:p w:rsidR="00130B05" w:rsidRPr="002B7854" w:rsidRDefault="00130B05" w:rsidP="00130B05">
      <w:pPr>
        <w:numPr>
          <w:ilvl w:val="0"/>
          <w:numId w:val="4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proofErr w:type="gramStart"/>
      <w:r w:rsidRPr="002B7854">
        <w:rPr>
          <w:rFonts w:ascii="Times New Roman" w:hAnsi="Times New Roman"/>
          <w:sz w:val="20"/>
          <w:szCs w:val="20"/>
        </w:rPr>
        <w:t>выходе</w:t>
      </w:r>
      <w:proofErr w:type="gramEnd"/>
      <w:r w:rsidRPr="002B7854">
        <w:rPr>
          <w:rFonts w:ascii="Times New Roman" w:hAnsi="Times New Roman"/>
          <w:sz w:val="20"/>
          <w:szCs w:val="20"/>
        </w:rPr>
        <w:t xml:space="preserve"> Дании из войны со Швеции</w:t>
      </w:r>
    </w:p>
    <w:p w:rsidR="00130B05" w:rsidRPr="002B7854" w:rsidRDefault="00130B05" w:rsidP="00130B05">
      <w:pPr>
        <w:numPr>
          <w:ilvl w:val="0"/>
          <w:numId w:val="4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proofErr w:type="gramStart"/>
      <w:r w:rsidRPr="002B7854">
        <w:rPr>
          <w:rFonts w:ascii="Times New Roman" w:hAnsi="Times New Roman"/>
          <w:sz w:val="20"/>
          <w:szCs w:val="20"/>
        </w:rPr>
        <w:t>снятии</w:t>
      </w:r>
      <w:proofErr w:type="gramEnd"/>
      <w:r w:rsidRPr="002B7854">
        <w:rPr>
          <w:rFonts w:ascii="Times New Roman" w:hAnsi="Times New Roman"/>
          <w:sz w:val="20"/>
          <w:szCs w:val="20"/>
        </w:rPr>
        <w:t xml:space="preserve"> осады польскими войсками Риги</w:t>
      </w:r>
    </w:p>
    <w:p w:rsidR="00130B05" w:rsidRPr="002B7854" w:rsidRDefault="00130B05" w:rsidP="00130B05">
      <w:pPr>
        <w:numPr>
          <w:ilvl w:val="0"/>
          <w:numId w:val="4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 </w:t>
      </w:r>
      <w:proofErr w:type="gramStart"/>
      <w:r w:rsidRPr="002B7854">
        <w:rPr>
          <w:rFonts w:ascii="Times New Roman" w:hAnsi="Times New Roman"/>
          <w:sz w:val="20"/>
          <w:szCs w:val="20"/>
        </w:rPr>
        <w:t>поражении</w:t>
      </w:r>
      <w:proofErr w:type="gramEnd"/>
      <w:r w:rsidRPr="002B7854">
        <w:rPr>
          <w:rFonts w:ascii="Times New Roman" w:hAnsi="Times New Roman"/>
          <w:sz w:val="20"/>
          <w:szCs w:val="20"/>
        </w:rPr>
        <w:t xml:space="preserve"> русских войск под Нарвой</w:t>
      </w:r>
    </w:p>
    <w:p w:rsidR="00130B05" w:rsidRPr="002B7854" w:rsidRDefault="00130B05" w:rsidP="00130B05">
      <w:pPr>
        <w:numPr>
          <w:ilvl w:val="0"/>
          <w:numId w:val="4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 </w:t>
      </w:r>
      <w:proofErr w:type="spellStart"/>
      <w:r w:rsidRPr="002B7854">
        <w:rPr>
          <w:rFonts w:ascii="Times New Roman" w:hAnsi="Times New Roman"/>
          <w:sz w:val="20"/>
          <w:szCs w:val="20"/>
        </w:rPr>
        <w:t>Прутском</w:t>
      </w:r>
      <w:proofErr w:type="spellEnd"/>
      <w:r w:rsidRPr="002B7854">
        <w:rPr>
          <w:rFonts w:ascii="Times New Roman" w:hAnsi="Times New Roman"/>
          <w:sz w:val="20"/>
          <w:szCs w:val="20"/>
        </w:rPr>
        <w:t xml:space="preserve"> </w:t>
      </w:r>
      <w:proofErr w:type="gramStart"/>
      <w:r w:rsidRPr="002B7854">
        <w:rPr>
          <w:rFonts w:ascii="Times New Roman" w:hAnsi="Times New Roman"/>
          <w:sz w:val="20"/>
          <w:szCs w:val="20"/>
        </w:rPr>
        <w:t>походе</w:t>
      </w:r>
      <w:proofErr w:type="gramEnd"/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А 5. Высший церковный орган при Петре I:</w:t>
      </w:r>
    </w:p>
    <w:p w:rsidR="00130B05" w:rsidRPr="002B7854" w:rsidRDefault="00130B05" w:rsidP="00130B05">
      <w:pPr>
        <w:numPr>
          <w:ilvl w:val="0"/>
          <w:numId w:val="5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Монастырский приказ</w:t>
      </w:r>
    </w:p>
    <w:p w:rsidR="00130B05" w:rsidRPr="002B7854" w:rsidRDefault="00130B05" w:rsidP="00130B05">
      <w:pPr>
        <w:numPr>
          <w:ilvl w:val="0"/>
          <w:numId w:val="5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Главный магистрат</w:t>
      </w:r>
    </w:p>
    <w:p w:rsidR="00130B05" w:rsidRPr="002B7854" w:rsidRDefault="00130B05" w:rsidP="00130B05">
      <w:pPr>
        <w:numPr>
          <w:ilvl w:val="0"/>
          <w:numId w:val="5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Правительствующий сенат</w:t>
      </w:r>
    </w:p>
    <w:p w:rsidR="00130B05" w:rsidRPr="002B7854" w:rsidRDefault="00130B05" w:rsidP="00130B05">
      <w:pPr>
        <w:numPr>
          <w:ilvl w:val="0"/>
          <w:numId w:val="5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Синод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А 6. Россия стала империей после:</w:t>
      </w:r>
    </w:p>
    <w:p w:rsidR="00130B05" w:rsidRPr="002B7854" w:rsidRDefault="00130B05" w:rsidP="00130B05">
      <w:pPr>
        <w:numPr>
          <w:ilvl w:val="0"/>
          <w:numId w:val="6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Азовского похода</w:t>
      </w:r>
    </w:p>
    <w:p w:rsidR="00130B05" w:rsidRPr="002B7854" w:rsidRDefault="00130B05" w:rsidP="00130B05">
      <w:pPr>
        <w:numPr>
          <w:ilvl w:val="0"/>
          <w:numId w:val="6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подавления восстания под предводительством К. А. Булавина</w:t>
      </w:r>
    </w:p>
    <w:p w:rsidR="00130B05" w:rsidRPr="002B7854" w:rsidRDefault="00130B05" w:rsidP="00130B05">
      <w:pPr>
        <w:numPr>
          <w:ilvl w:val="0"/>
          <w:numId w:val="6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proofErr w:type="spellStart"/>
      <w:r w:rsidRPr="002B7854">
        <w:rPr>
          <w:rFonts w:ascii="Times New Roman" w:hAnsi="Times New Roman"/>
          <w:sz w:val="20"/>
          <w:szCs w:val="20"/>
        </w:rPr>
        <w:t>Прутского</w:t>
      </w:r>
      <w:proofErr w:type="spellEnd"/>
      <w:r w:rsidRPr="002B7854">
        <w:rPr>
          <w:rFonts w:ascii="Times New Roman" w:hAnsi="Times New Roman"/>
          <w:sz w:val="20"/>
          <w:szCs w:val="20"/>
        </w:rPr>
        <w:t xml:space="preserve"> похода    </w:t>
      </w:r>
    </w:p>
    <w:p w:rsidR="00130B05" w:rsidRPr="002B7854" w:rsidRDefault="00130B05" w:rsidP="00130B05">
      <w:pPr>
        <w:numPr>
          <w:ilvl w:val="0"/>
          <w:numId w:val="6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Северной войны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А 7. Усиление роли дворянской гвардии в 1725—1762 гг. в государственных делах:</w:t>
      </w:r>
    </w:p>
    <w:p w:rsidR="00130B05" w:rsidRPr="002B7854" w:rsidRDefault="00130B05" w:rsidP="00130B05">
      <w:pPr>
        <w:numPr>
          <w:ilvl w:val="0"/>
          <w:numId w:val="7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способствовало укреплению самодержавия</w:t>
      </w:r>
    </w:p>
    <w:p w:rsidR="00130B05" w:rsidRPr="002B7854" w:rsidRDefault="00130B05" w:rsidP="00130B05">
      <w:pPr>
        <w:numPr>
          <w:ilvl w:val="0"/>
          <w:numId w:val="7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стало одной из причин легкости и частоты дворцовых переворотов</w:t>
      </w:r>
    </w:p>
    <w:p w:rsidR="00130B05" w:rsidRPr="002B7854" w:rsidRDefault="00130B05" w:rsidP="00130B05">
      <w:pPr>
        <w:numPr>
          <w:ilvl w:val="0"/>
          <w:numId w:val="7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привело к ограничению абсолютной власти российских императоров</w:t>
      </w:r>
    </w:p>
    <w:p w:rsidR="00130B05" w:rsidRPr="002B7854" w:rsidRDefault="00130B05" w:rsidP="00130B05">
      <w:pPr>
        <w:numPr>
          <w:ilvl w:val="0"/>
          <w:numId w:val="7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привело к конфликтам и потрясениям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А 8. Все привилегии, данные дворянству после смерти Петра I, были подтверждены в правление:</w:t>
      </w:r>
    </w:p>
    <w:p w:rsidR="00130B05" w:rsidRPr="002B7854" w:rsidRDefault="00130B05" w:rsidP="00130B05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Елизаветы Петровны    </w:t>
      </w:r>
    </w:p>
    <w:p w:rsidR="00130B05" w:rsidRPr="002B7854" w:rsidRDefault="00130B05" w:rsidP="00130B05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Петра III        </w:t>
      </w:r>
    </w:p>
    <w:p w:rsidR="00130B05" w:rsidRPr="002B7854" w:rsidRDefault="00130B05" w:rsidP="00130B05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Екатерины II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 xml:space="preserve">А 9.  Усиление власти и произвола помещиков над крестьянами в период царствования Екатерины II привели </w:t>
      </w:r>
      <w:proofErr w:type="gramStart"/>
      <w:r w:rsidRPr="002B7854">
        <w:rPr>
          <w:rFonts w:ascii="Times New Roman" w:hAnsi="Times New Roman"/>
          <w:b/>
          <w:sz w:val="20"/>
          <w:szCs w:val="20"/>
        </w:rPr>
        <w:t>к</w:t>
      </w:r>
      <w:proofErr w:type="gramEnd"/>
      <w:r w:rsidRPr="002B7854">
        <w:rPr>
          <w:rFonts w:ascii="Times New Roman" w:hAnsi="Times New Roman"/>
          <w:b/>
          <w:sz w:val="20"/>
          <w:szCs w:val="20"/>
        </w:rPr>
        <w:t>:</w:t>
      </w:r>
    </w:p>
    <w:p w:rsidR="00130B05" w:rsidRPr="002B7854" w:rsidRDefault="00130B05" w:rsidP="00130B05">
      <w:pPr>
        <w:numPr>
          <w:ilvl w:val="0"/>
          <w:numId w:val="9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Медному бунту</w:t>
      </w:r>
    </w:p>
    <w:p w:rsidR="00130B05" w:rsidRPr="002B7854" w:rsidRDefault="00130B05" w:rsidP="00130B05">
      <w:pPr>
        <w:numPr>
          <w:ilvl w:val="0"/>
          <w:numId w:val="9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восстанию под предводительством К. А. Булавина</w:t>
      </w:r>
    </w:p>
    <w:p w:rsidR="00130B05" w:rsidRPr="002B7854" w:rsidRDefault="00130B05" w:rsidP="00130B05">
      <w:pPr>
        <w:numPr>
          <w:ilvl w:val="0"/>
          <w:numId w:val="9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восстанию под предводительством С. Разина</w:t>
      </w:r>
    </w:p>
    <w:p w:rsidR="00130B05" w:rsidRPr="002B7854" w:rsidRDefault="00130B05" w:rsidP="00130B05">
      <w:pPr>
        <w:numPr>
          <w:ilvl w:val="0"/>
          <w:numId w:val="9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крестьянской  войне  под  предводительством Е. И. Пугачева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  <w:u w:val="single"/>
        </w:rPr>
      </w:pPr>
      <w:r w:rsidRPr="002B7854">
        <w:rPr>
          <w:rFonts w:ascii="Times New Roman" w:hAnsi="Times New Roman"/>
          <w:b/>
          <w:sz w:val="20"/>
          <w:szCs w:val="20"/>
          <w:u w:val="single"/>
        </w:rPr>
        <w:t>Часть</w:t>
      </w:r>
      <w:proofErr w:type="gramStart"/>
      <w:r w:rsidRPr="002B7854">
        <w:rPr>
          <w:rFonts w:ascii="Times New Roman" w:hAnsi="Times New Roman"/>
          <w:b/>
          <w:sz w:val="20"/>
          <w:szCs w:val="20"/>
          <w:u w:val="single"/>
        </w:rPr>
        <w:t xml:space="preserve"> Б</w:t>
      </w:r>
      <w:proofErr w:type="gramEnd"/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proofErr w:type="gramStart"/>
      <w:r w:rsidRPr="002B7854">
        <w:rPr>
          <w:rFonts w:ascii="Times New Roman" w:hAnsi="Times New Roman"/>
          <w:b/>
          <w:sz w:val="20"/>
          <w:szCs w:val="20"/>
        </w:rPr>
        <w:t>Б</w:t>
      </w:r>
      <w:proofErr w:type="gramEnd"/>
      <w:r w:rsidRPr="002B7854">
        <w:rPr>
          <w:rFonts w:ascii="Times New Roman" w:hAnsi="Times New Roman"/>
          <w:b/>
          <w:sz w:val="20"/>
          <w:szCs w:val="20"/>
        </w:rPr>
        <w:t xml:space="preserve"> 1. Из перечисленных мероприятий к царствованию Петра I относятся:</w:t>
      </w:r>
      <w:r w:rsidRPr="002B7854">
        <w:rPr>
          <w:rFonts w:ascii="Times New Roman" w:hAnsi="Times New Roman"/>
          <w:b/>
          <w:sz w:val="20"/>
          <w:szCs w:val="20"/>
        </w:rPr>
        <w:br/>
      </w:r>
      <w:r w:rsidRPr="002B7854">
        <w:rPr>
          <w:rFonts w:ascii="Times New Roman" w:hAnsi="Times New Roman"/>
          <w:sz w:val="20"/>
          <w:szCs w:val="20"/>
        </w:rPr>
        <w:t>а) роспуск Верховного тайного совета</w:t>
      </w:r>
      <w:r w:rsidRPr="002B7854">
        <w:rPr>
          <w:rFonts w:ascii="Times New Roman" w:hAnsi="Times New Roman"/>
          <w:sz w:val="20"/>
          <w:szCs w:val="20"/>
        </w:rPr>
        <w:br/>
        <w:t>б) учреждение Сената</w:t>
      </w:r>
      <w:r w:rsidRPr="002B7854">
        <w:rPr>
          <w:rFonts w:ascii="Times New Roman" w:hAnsi="Times New Roman"/>
          <w:sz w:val="20"/>
          <w:szCs w:val="20"/>
        </w:rPr>
        <w:br/>
        <w:t>в) отказ от вынесения смертных приговоров</w:t>
      </w:r>
      <w:r w:rsidRPr="002B7854">
        <w:rPr>
          <w:rFonts w:ascii="Times New Roman" w:hAnsi="Times New Roman"/>
          <w:sz w:val="20"/>
          <w:szCs w:val="20"/>
        </w:rPr>
        <w:br/>
        <w:t>г) создание системы коллегий</w:t>
      </w:r>
      <w:r w:rsidRPr="002B7854">
        <w:rPr>
          <w:rFonts w:ascii="Times New Roman" w:hAnsi="Times New Roman"/>
          <w:sz w:val="20"/>
          <w:szCs w:val="20"/>
        </w:rPr>
        <w:br/>
        <w:t>д) созыв Уложенной комиссии</w:t>
      </w:r>
      <w:r w:rsidRPr="002B7854">
        <w:rPr>
          <w:rFonts w:ascii="Times New Roman" w:hAnsi="Times New Roman"/>
          <w:sz w:val="20"/>
          <w:szCs w:val="20"/>
        </w:rPr>
        <w:br/>
        <w:t>е) принятие «Табели о рангах»</w:t>
      </w:r>
      <w:r w:rsidRPr="002B7854">
        <w:rPr>
          <w:rFonts w:ascii="Times New Roman" w:hAnsi="Times New Roman"/>
          <w:sz w:val="20"/>
          <w:szCs w:val="20"/>
        </w:rPr>
        <w:br/>
        <w:t>ж</w:t>
      </w:r>
      <w:proofErr w:type="gramStart"/>
      <w:r w:rsidRPr="002B7854">
        <w:rPr>
          <w:rFonts w:ascii="Times New Roman" w:hAnsi="Times New Roman"/>
          <w:sz w:val="20"/>
          <w:szCs w:val="20"/>
        </w:rPr>
        <w:t>)у</w:t>
      </w:r>
      <w:proofErr w:type="gramEnd"/>
      <w:r w:rsidRPr="002B7854">
        <w:rPr>
          <w:rFonts w:ascii="Times New Roman" w:hAnsi="Times New Roman"/>
          <w:sz w:val="20"/>
          <w:szCs w:val="20"/>
        </w:rPr>
        <w:t>становление подушной подати</w:t>
      </w:r>
      <w:r w:rsidRPr="002B7854">
        <w:rPr>
          <w:rFonts w:ascii="Times New Roman" w:hAnsi="Times New Roman"/>
          <w:sz w:val="20"/>
          <w:szCs w:val="20"/>
        </w:rPr>
        <w:br/>
        <w:t>з) создание Кабинета министров</w:t>
      </w:r>
      <w:r w:rsidRPr="002B7854">
        <w:rPr>
          <w:rFonts w:ascii="Times New Roman" w:hAnsi="Times New Roman"/>
          <w:sz w:val="20"/>
          <w:szCs w:val="20"/>
        </w:rPr>
        <w:br/>
        <w:t>и) разделение страны на губернии</w:t>
      </w:r>
      <w:r w:rsidRPr="002B7854">
        <w:rPr>
          <w:rFonts w:ascii="Times New Roman" w:hAnsi="Times New Roman"/>
          <w:sz w:val="20"/>
          <w:szCs w:val="20"/>
        </w:rPr>
        <w:br/>
        <w:t>к) учреждение Святейшего Правительствующего синода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Ответ:</w:t>
      </w:r>
      <w:r w:rsidRPr="002B7854">
        <w:rPr>
          <w:rFonts w:ascii="Times New Roman" w:hAnsi="Times New Roman"/>
          <w:sz w:val="20"/>
          <w:szCs w:val="20"/>
        </w:rPr>
        <w:t>_______________________________________________________________________________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proofErr w:type="gramStart"/>
      <w:r w:rsidRPr="002B7854">
        <w:rPr>
          <w:rFonts w:ascii="Times New Roman" w:hAnsi="Times New Roman"/>
          <w:b/>
          <w:sz w:val="20"/>
          <w:szCs w:val="20"/>
        </w:rPr>
        <w:t>Б</w:t>
      </w:r>
      <w:proofErr w:type="gramEnd"/>
      <w:r w:rsidRPr="002B7854">
        <w:rPr>
          <w:rFonts w:ascii="Times New Roman" w:hAnsi="Times New Roman"/>
          <w:b/>
          <w:sz w:val="20"/>
          <w:szCs w:val="20"/>
        </w:rPr>
        <w:t xml:space="preserve"> 2. Из перечисленных мероприятий относятся царствованию Екатерины II:</w:t>
      </w:r>
      <w:r>
        <w:rPr>
          <w:rFonts w:ascii="Times New Roman" w:hAnsi="Times New Roman"/>
          <w:b/>
          <w:sz w:val="20"/>
          <w:szCs w:val="20"/>
        </w:rPr>
        <w:t xml:space="preserve"> </w:t>
      </w:r>
    </w:p>
    <w:p w:rsidR="00130B05" w:rsidRPr="002B7854" w:rsidRDefault="00130B05" w:rsidP="00130B05">
      <w:pPr>
        <w:numPr>
          <w:ilvl w:val="0"/>
          <w:numId w:val="10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секуляризация церковных земель</w:t>
      </w:r>
    </w:p>
    <w:p w:rsidR="00130B05" w:rsidRPr="002B7854" w:rsidRDefault="00130B05" w:rsidP="00130B05">
      <w:pPr>
        <w:numPr>
          <w:ilvl w:val="0"/>
          <w:numId w:val="10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отмена указа о единонаследии</w:t>
      </w:r>
    </w:p>
    <w:p w:rsidR="00130B05" w:rsidRPr="002B7854" w:rsidRDefault="00130B05" w:rsidP="00130B05">
      <w:pPr>
        <w:numPr>
          <w:ilvl w:val="0"/>
          <w:numId w:val="10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восстановление полномочий Правительствующего сената</w:t>
      </w:r>
    </w:p>
    <w:p w:rsidR="00130B05" w:rsidRPr="002B7854" w:rsidRDefault="00130B05" w:rsidP="00130B05">
      <w:pPr>
        <w:numPr>
          <w:ilvl w:val="0"/>
          <w:numId w:val="10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губернская реформа</w:t>
      </w:r>
    </w:p>
    <w:p w:rsidR="00130B05" w:rsidRPr="002B7854" w:rsidRDefault="00130B05" w:rsidP="00130B05">
      <w:pPr>
        <w:numPr>
          <w:ilvl w:val="0"/>
          <w:numId w:val="10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 «Манифест о вольности дворянства»</w:t>
      </w:r>
    </w:p>
    <w:p w:rsidR="00130B05" w:rsidRPr="002B7854" w:rsidRDefault="00130B05" w:rsidP="00130B05">
      <w:pPr>
        <w:numPr>
          <w:ilvl w:val="0"/>
          <w:numId w:val="10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 «Жалованная грамота городам»</w:t>
      </w:r>
    </w:p>
    <w:p w:rsidR="00130B05" w:rsidRPr="002B7854" w:rsidRDefault="00130B05" w:rsidP="00130B05">
      <w:pPr>
        <w:numPr>
          <w:ilvl w:val="0"/>
          <w:numId w:val="10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lastRenderedPageBreak/>
        <w:t>образование Канцелярии тайных розыскных дел</w:t>
      </w:r>
    </w:p>
    <w:p w:rsidR="00130B05" w:rsidRPr="002B7854" w:rsidRDefault="00130B05" w:rsidP="00130B05">
      <w:pPr>
        <w:numPr>
          <w:ilvl w:val="0"/>
          <w:numId w:val="10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 введение свободы предпринимательства</w:t>
      </w:r>
    </w:p>
    <w:p w:rsidR="00130B05" w:rsidRPr="002B7854" w:rsidRDefault="00130B05" w:rsidP="00130B05">
      <w:pPr>
        <w:numPr>
          <w:ilvl w:val="0"/>
          <w:numId w:val="10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созыв Уложенной комиссии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Ответ:</w:t>
      </w:r>
      <w:r w:rsidRPr="002B7854">
        <w:rPr>
          <w:rFonts w:ascii="Times New Roman" w:hAnsi="Times New Roman"/>
          <w:sz w:val="20"/>
          <w:szCs w:val="20"/>
        </w:rPr>
        <w:t>_______________________________________________________________________________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color w:val="0000FF"/>
          <w:sz w:val="20"/>
          <w:szCs w:val="20"/>
        </w:rPr>
      </w:pPr>
      <w:proofErr w:type="gramStart"/>
      <w:r w:rsidRPr="002B7854">
        <w:rPr>
          <w:rFonts w:ascii="Times New Roman" w:hAnsi="Times New Roman"/>
          <w:b/>
          <w:sz w:val="20"/>
          <w:szCs w:val="20"/>
        </w:rPr>
        <w:t>Б</w:t>
      </w:r>
      <w:proofErr w:type="gramEnd"/>
      <w:r w:rsidRPr="002B7854">
        <w:rPr>
          <w:rFonts w:ascii="Times New Roman" w:hAnsi="Times New Roman"/>
          <w:b/>
          <w:sz w:val="20"/>
          <w:szCs w:val="20"/>
        </w:rPr>
        <w:t xml:space="preserve"> 3. Укажите, в каком хронологическом порядке правили Россией преемники Петра 1:</w:t>
      </w:r>
    </w:p>
    <w:p w:rsidR="00130B05" w:rsidRPr="002B7854" w:rsidRDefault="00130B05" w:rsidP="00130B05">
      <w:pPr>
        <w:shd w:val="clear" w:color="auto" w:fill="FFFFFF"/>
        <w:spacing w:after="0" w:line="240" w:lineRule="auto"/>
        <w:rPr>
          <w:rFonts w:ascii="Times New Roman" w:hAnsi="Times New Roman"/>
          <w:color w:val="0000FF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 xml:space="preserve">а) Петр 3 </w:t>
      </w:r>
      <w:r w:rsidRPr="002B7854">
        <w:rPr>
          <w:rFonts w:ascii="Times New Roman" w:hAnsi="Times New Roman"/>
          <w:color w:val="0000FF"/>
          <w:sz w:val="20"/>
          <w:szCs w:val="20"/>
        </w:rPr>
        <w:t xml:space="preserve">             </w:t>
      </w:r>
      <w:r w:rsidRPr="002B7854">
        <w:rPr>
          <w:rFonts w:ascii="Times New Roman" w:hAnsi="Times New Roman"/>
          <w:sz w:val="20"/>
          <w:szCs w:val="20"/>
        </w:rPr>
        <w:t>б) Анн</w:t>
      </w:r>
      <w:proofErr w:type="gramStart"/>
      <w:r w:rsidRPr="002B7854">
        <w:rPr>
          <w:rFonts w:ascii="Times New Roman" w:hAnsi="Times New Roman"/>
          <w:sz w:val="20"/>
          <w:szCs w:val="20"/>
        </w:rPr>
        <w:t>а Иоа</w:t>
      </w:r>
      <w:proofErr w:type="gramEnd"/>
      <w:r w:rsidRPr="002B7854">
        <w:rPr>
          <w:rFonts w:ascii="Times New Roman" w:hAnsi="Times New Roman"/>
          <w:sz w:val="20"/>
          <w:szCs w:val="20"/>
        </w:rPr>
        <w:t>нновна</w:t>
      </w:r>
    </w:p>
    <w:p w:rsidR="00130B05" w:rsidRPr="002B7854" w:rsidRDefault="00130B05" w:rsidP="00130B05">
      <w:pPr>
        <w:shd w:val="clear" w:color="auto" w:fill="FFFFFF"/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 xml:space="preserve">в) Петр 2              г) Елизавета Петровна                     д) Екатерина </w:t>
      </w:r>
      <w:r w:rsidRPr="002B7854">
        <w:rPr>
          <w:rFonts w:ascii="Times New Roman" w:hAnsi="Times New Roman"/>
          <w:sz w:val="20"/>
          <w:szCs w:val="20"/>
          <w:lang w:val="en-US"/>
        </w:rPr>
        <w:t>I</w:t>
      </w:r>
    </w:p>
    <w:tbl>
      <w:tblPr>
        <w:tblW w:w="3769" w:type="dxa"/>
        <w:tblInd w:w="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5"/>
        <w:gridCol w:w="765"/>
        <w:gridCol w:w="765"/>
        <w:gridCol w:w="767"/>
        <w:gridCol w:w="767"/>
      </w:tblGrid>
      <w:tr w:rsidR="00130B05" w:rsidRPr="002B7854" w:rsidTr="003D0766">
        <w:trPr>
          <w:trHeight w:val="443"/>
        </w:trPr>
        <w:tc>
          <w:tcPr>
            <w:tcW w:w="705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B7854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765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B785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765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B785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767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B7854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767" w:type="dxa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B7854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</w:tr>
      <w:tr w:rsidR="00130B05" w:rsidRPr="002B7854" w:rsidTr="003D0766">
        <w:trPr>
          <w:trHeight w:val="458"/>
        </w:trPr>
        <w:tc>
          <w:tcPr>
            <w:tcW w:w="705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65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65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67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67" w:type="dxa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 xml:space="preserve"> 4.  Установите правильное соответствие:</w:t>
      </w:r>
    </w:p>
    <w:p w:rsidR="00130B05" w:rsidRPr="002B7854" w:rsidRDefault="00130B05" w:rsidP="00130B05">
      <w:pPr>
        <w:numPr>
          <w:ilvl w:val="0"/>
          <w:numId w:val="11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1697-1698 гг.                             а) русско-турецкая война</w:t>
      </w:r>
    </w:p>
    <w:p w:rsidR="00130B05" w:rsidRPr="002B7854" w:rsidRDefault="00130B05" w:rsidP="00130B05">
      <w:pPr>
        <w:numPr>
          <w:ilvl w:val="0"/>
          <w:numId w:val="11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1700—1721 гг.                          б) Великое посольство в страны Западной Европы</w:t>
      </w:r>
    </w:p>
    <w:p w:rsidR="00130B05" w:rsidRPr="002B7854" w:rsidRDefault="00130B05" w:rsidP="00130B05">
      <w:pPr>
        <w:numPr>
          <w:ilvl w:val="0"/>
          <w:numId w:val="12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1722   г.                                      в) принятие Табели о рангах</w:t>
      </w:r>
    </w:p>
    <w:p w:rsidR="00130B05" w:rsidRDefault="00130B05" w:rsidP="00130B05">
      <w:pPr>
        <w:numPr>
          <w:ilvl w:val="0"/>
          <w:numId w:val="12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1787—1791 гг.                          г) Северная война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tbl>
      <w:tblPr>
        <w:tblW w:w="2762" w:type="dxa"/>
        <w:tblInd w:w="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9"/>
        <w:gridCol w:w="704"/>
        <w:gridCol w:w="704"/>
        <w:gridCol w:w="705"/>
      </w:tblGrid>
      <w:tr w:rsidR="00130B05" w:rsidRPr="002B7854" w:rsidTr="003D0766">
        <w:trPr>
          <w:trHeight w:val="108"/>
        </w:trPr>
        <w:tc>
          <w:tcPr>
            <w:tcW w:w="649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B7854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704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B785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704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B785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705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B7854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</w:tr>
      <w:tr w:rsidR="00130B05" w:rsidRPr="002B7854" w:rsidTr="003D0766">
        <w:trPr>
          <w:trHeight w:val="70"/>
        </w:trPr>
        <w:tc>
          <w:tcPr>
            <w:tcW w:w="649" w:type="dxa"/>
            <w:shd w:val="clear" w:color="auto" w:fill="auto"/>
          </w:tcPr>
          <w:p w:rsidR="00130B05" w:rsidRPr="00CC7E33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highlight w:val="yellow"/>
              </w:rPr>
            </w:pPr>
          </w:p>
        </w:tc>
        <w:tc>
          <w:tcPr>
            <w:tcW w:w="704" w:type="dxa"/>
            <w:shd w:val="clear" w:color="auto" w:fill="auto"/>
          </w:tcPr>
          <w:p w:rsidR="00130B05" w:rsidRPr="00CC7E33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highlight w:val="yellow"/>
              </w:rPr>
            </w:pPr>
          </w:p>
        </w:tc>
        <w:tc>
          <w:tcPr>
            <w:tcW w:w="704" w:type="dxa"/>
            <w:shd w:val="clear" w:color="auto" w:fill="auto"/>
          </w:tcPr>
          <w:p w:rsidR="00130B05" w:rsidRPr="00CC7E33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highlight w:val="yellow"/>
              </w:rPr>
            </w:pPr>
          </w:p>
        </w:tc>
        <w:tc>
          <w:tcPr>
            <w:tcW w:w="705" w:type="dxa"/>
            <w:shd w:val="clear" w:color="auto" w:fill="auto"/>
          </w:tcPr>
          <w:p w:rsidR="00130B05" w:rsidRPr="00CC7E33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highlight w:val="yellow"/>
              </w:rPr>
            </w:pPr>
          </w:p>
        </w:tc>
      </w:tr>
    </w:tbl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  <w:u w:val="single"/>
        </w:rPr>
      </w:pPr>
      <w:r w:rsidRPr="002B7854">
        <w:rPr>
          <w:rFonts w:ascii="Times New Roman" w:hAnsi="Times New Roman"/>
          <w:b/>
          <w:sz w:val="20"/>
          <w:szCs w:val="20"/>
          <w:u w:val="single"/>
        </w:rPr>
        <w:t>Часть</w:t>
      </w:r>
      <w:proofErr w:type="gramStart"/>
      <w:r w:rsidRPr="002B7854">
        <w:rPr>
          <w:rFonts w:ascii="Times New Roman" w:hAnsi="Times New Roman"/>
          <w:b/>
          <w:sz w:val="20"/>
          <w:szCs w:val="20"/>
          <w:u w:val="single"/>
        </w:rPr>
        <w:t xml:space="preserve"> С</w:t>
      </w:r>
      <w:proofErr w:type="gramEnd"/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 xml:space="preserve">Прочитайте отрывок из «Сказания Авраама </w:t>
      </w:r>
      <w:proofErr w:type="spellStart"/>
      <w:r w:rsidRPr="002B7854">
        <w:rPr>
          <w:rFonts w:ascii="Times New Roman" w:hAnsi="Times New Roman"/>
          <w:b/>
          <w:sz w:val="20"/>
          <w:szCs w:val="20"/>
        </w:rPr>
        <w:t>Полицина</w:t>
      </w:r>
      <w:proofErr w:type="spellEnd"/>
      <w:r w:rsidRPr="002B7854">
        <w:rPr>
          <w:rFonts w:ascii="Times New Roman" w:hAnsi="Times New Roman"/>
          <w:b/>
          <w:sz w:val="20"/>
          <w:szCs w:val="20"/>
        </w:rPr>
        <w:t xml:space="preserve"> об осаде Троице – Сергиева монастыря и выполните задания</w:t>
      </w:r>
      <w:proofErr w:type="gramStart"/>
      <w:r w:rsidRPr="002B7854">
        <w:rPr>
          <w:rFonts w:ascii="Times New Roman" w:hAnsi="Times New Roman"/>
          <w:b/>
          <w:sz w:val="20"/>
          <w:szCs w:val="20"/>
        </w:rPr>
        <w:t xml:space="preserve"> С</w:t>
      </w:r>
      <w:proofErr w:type="gramEnd"/>
      <w:r w:rsidRPr="002B7854">
        <w:rPr>
          <w:rFonts w:ascii="Times New Roman" w:hAnsi="Times New Roman"/>
          <w:b/>
          <w:sz w:val="20"/>
          <w:szCs w:val="20"/>
        </w:rPr>
        <w:t xml:space="preserve"> 1 и С 2. Используйте в ответе информацию из отрывка, а также знания из курса истории.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«Сначала попустил Господь Бог владеть на</w:t>
      </w:r>
      <w:r>
        <w:rPr>
          <w:rFonts w:ascii="Times New Roman" w:hAnsi="Times New Roman"/>
          <w:sz w:val="20"/>
          <w:szCs w:val="20"/>
        </w:rPr>
        <w:t>ми расстриге _______________</w:t>
      </w:r>
      <w:r w:rsidRPr="002B7854">
        <w:rPr>
          <w:rFonts w:ascii="Times New Roman" w:hAnsi="Times New Roman"/>
          <w:b/>
          <w:sz w:val="20"/>
          <w:szCs w:val="20"/>
        </w:rPr>
        <w:t>,</w:t>
      </w:r>
      <w:r w:rsidRPr="002B7854">
        <w:rPr>
          <w:rFonts w:ascii="Times New Roman" w:hAnsi="Times New Roman"/>
          <w:sz w:val="20"/>
          <w:szCs w:val="20"/>
        </w:rPr>
        <w:t xml:space="preserve"> назвавшемуся царским сыном </w:t>
      </w:r>
      <w:r>
        <w:rPr>
          <w:rFonts w:ascii="Times New Roman" w:hAnsi="Times New Roman"/>
          <w:sz w:val="20"/>
          <w:szCs w:val="20"/>
        </w:rPr>
        <w:t>____________</w:t>
      </w:r>
      <w:r w:rsidRPr="002B7854">
        <w:rPr>
          <w:rFonts w:ascii="Times New Roman" w:hAnsi="Times New Roman"/>
          <w:sz w:val="20"/>
          <w:szCs w:val="20"/>
        </w:rPr>
        <w:t xml:space="preserve"> всея Руси и на царский престол взошедшему. Но в скором времени тот Григорий умер лютою смертью. Потом на то же место другой назвался. И доходит до самого царствующего града Москвы, но не </w:t>
      </w:r>
      <w:proofErr w:type="gramStart"/>
      <w:r w:rsidRPr="002B7854">
        <w:rPr>
          <w:rFonts w:ascii="Times New Roman" w:hAnsi="Times New Roman"/>
          <w:sz w:val="20"/>
          <w:szCs w:val="20"/>
        </w:rPr>
        <w:t>принят</w:t>
      </w:r>
      <w:proofErr w:type="gramEnd"/>
      <w:r w:rsidRPr="002B7854">
        <w:rPr>
          <w:rFonts w:ascii="Times New Roman" w:hAnsi="Times New Roman"/>
          <w:sz w:val="20"/>
          <w:szCs w:val="20"/>
        </w:rPr>
        <w:t xml:space="preserve"> оказывается. Повсюду же в России слух о нем прошел, и потом все воры к нему обратились: не на царский престол его возвести, но все царские сокровища расхитить. Вся Россия от ложных царей мучительно страдает. Всей России царем Василий Иванович называется, тушинским же вором все Российское государство разоряется».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С 1. Определите, как называется период в русской истории, о котором идёт речь в отрывке и укажите его дату.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Ответ:________________________________________________________________________________________________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С 2.Определите в отрывке из исторического источника историческую личность, которого называли Лжедмитрием 1. Запишите цифру или выпишите имя.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Ответ:________________________________________________________________________________________________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Pr="002B7854" w:rsidRDefault="00130B05" w:rsidP="00130B05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2B7854">
        <w:rPr>
          <w:rFonts w:ascii="Times New Roman" w:hAnsi="Times New Roman"/>
          <w:b/>
          <w:sz w:val="24"/>
          <w:szCs w:val="20"/>
        </w:rPr>
        <w:t>Итоговая контрольная работа по истории России (7 класс)</w:t>
      </w:r>
    </w:p>
    <w:p w:rsidR="00130B05" w:rsidRPr="002B7854" w:rsidRDefault="00130B05" w:rsidP="00130B05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2B7854">
        <w:rPr>
          <w:rFonts w:ascii="Times New Roman" w:hAnsi="Times New Roman"/>
          <w:b/>
          <w:sz w:val="24"/>
          <w:szCs w:val="20"/>
        </w:rPr>
        <w:t>Вариант 2.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  <w:u w:val="single"/>
        </w:rPr>
      </w:pPr>
      <w:r w:rsidRPr="002B7854">
        <w:rPr>
          <w:rFonts w:ascii="Times New Roman" w:hAnsi="Times New Roman"/>
          <w:b/>
          <w:sz w:val="20"/>
          <w:szCs w:val="20"/>
          <w:u w:val="single"/>
        </w:rPr>
        <w:t>Часть</w:t>
      </w:r>
      <w:proofErr w:type="gramStart"/>
      <w:r w:rsidRPr="002B7854">
        <w:rPr>
          <w:rFonts w:ascii="Times New Roman" w:hAnsi="Times New Roman"/>
          <w:b/>
          <w:sz w:val="20"/>
          <w:szCs w:val="20"/>
          <w:u w:val="single"/>
        </w:rPr>
        <w:t xml:space="preserve"> А</w:t>
      </w:r>
      <w:proofErr w:type="gramEnd"/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А 1. Мануфактура – это:</w:t>
      </w:r>
    </w:p>
    <w:p w:rsidR="00130B05" w:rsidRPr="002B7854" w:rsidRDefault="00130B05" w:rsidP="00130B05">
      <w:pPr>
        <w:numPr>
          <w:ilvl w:val="0"/>
          <w:numId w:val="13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тип предприятия, основанного на разделении труда и ручной ремесленной технике</w:t>
      </w:r>
    </w:p>
    <w:p w:rsidR="00130B05" w:rsidRPr="002B7854" w:rsidRDefault="00130B05" w:rsidP="00130B05">
      <w:pPr>
        <w:numPr>
          <w:ilvl w:val="0"/>
          <w:numId w:val="13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система, основанная на производстве небольших партий товаров, предназначенных для продажи на рынке</w:t>
      </w:r>
    </w:p>
    <w:p w:rsidR="00130B05" w:rsidRPr="002B7854" w:rsidRDefault="00130B05" w:rsidP="00130B05">
      <w:pPr>
        <w:numPr>
          <w:ilvl w:val="0"/>
          <w:numId w:val="13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специальное место, где осуществлялись купля и продажа товаров и ценных бумаг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А 2.  Главную роль в дворцовых переворотах играл</w:t>
      </w:r>
      <w:proofErr w:type="gramStart"/>
      <w:r w:rsidRPr="002B7854">
        <w:rPr>
          <w:rFonts w:ascii="Times New Roman" w:hAnsi="Times New Roman"/>
          <w:b/>
          <w:sz w:val="20"/>
          <w:szCs w:val="20"/>
        </w:rPr>
        <w:t>а(</w:t>
      </w:r>
      <w:proofErr w:type="gramEnd"/>
      <w:r w:rsidRPr="002B7854">
        <w:rPr>
          <w:rFonts w:ascii="Times New Roman" w:hAnsi="Times New Roman"/>
          <w:b/>
          <w:sz w:val="20"/>
          <w:szCs w:val="20"/>
        </w:rPr>
        <w:t>и):</w:t>
      </w:r>
    </w:p>
    <w:p w:rsidR="00130B05" w:rsidRPr="002B7854" w:rsidRDefault="00130B05" w:rsidP="00130B05">
      <w:pPr>
        <w:numPr>
          <w:ilvl w:val="0"/>
          <w:numId w:val="14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стрельцы </w:t>
      </w:r>
    </w:p>
    <w:p w:rsidR="00130B05" w:rsidRPr="002B7854" w:rsidRDefault="00130B05" w:rsidP="00130B05">
      <w:pPr>
        <w:numPr>
          <w:ilvl w:val="0"/>
          <w:numId w:val="14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lastRenderedPageBreak/>
        <w:t>представители старой родовой аристократии </w:t>
      </w:r>
    </w:p>
    <w:p w:rsidR="00130B05" w:rsidRPr="002B7854" w:rsidRDefault="00130B05" w:rsidP="00130B05">
      <w:pPr>
        <w:numPr>
          <w:ilvl w:val="0"/>
          <w:numId w:val="14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дворянская гвардия </w:t>
      </w:r>
    </w:p>
    <w:p w:rsidR="00130B05" w:rsidRPr="002B7854" w:rsidRDefault="00130B05" w:rsidP="00130B05">
      <w:pPr>
        <w:numPr>
          <w:ilvl w:val="0"/>
          <w:numId w:val="14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казаки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А 3.  Необходимость обновления церковных книг и обрядов стало одной из причин:</w:t>
      </w:r>
    </w:p>
    <w:p w:rsidR="00130B05" w:rsidRPr="002B7854" w:rsidRDefault="00130B05" w:rsidP="00130B05">
      <w:pPr>
        <w:numPr>
          <w:ilvl w:val="0"/>
          <w:numId w:val="15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конфликта между патриархом Никоном и Алексеем Михайловичем</w:t>
      </w:r>
    </w:p>
    <w:p w:rsidR="00130B05" w:rsidRPr="002B7854" w:rsidRDefault="00130B05" w:rsidP="00130B05">
      <w:pPr>
        <w:numPr>
          <w:ilvl w:val="0"/>
          <w:numId w:val="15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церковной реформы середины XVII в.</w:t>
      </w:r>
    </w:p>
    <w:p w:rsidR="00130B05" w:rsidRPr="002B7854" w:rsidRDefault="00130B05" w:rsidP="00130B05">
      <w:pPr>
        <w:numPr>
          <w:ilvl w:val="0"/>
          <w:numId w:val="15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упразднения патриаршества</w:t>
      </w:r>
    </w:p>
    <w:p w:rsidR="00130B05" w:rsidRPr="002B7854" w:rsidRDefault="00130B05" w:rsidP="00130B05">
      <w:pPr>
        <w:numPr>
          <w:ilvl w:val="0"/>
          <w:numId w:val="15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секуляризации церковных земель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А 4.  После окончания Северной войны мирный договор был подписан</w:t>
      </w:r>
      <w:r w:rsidRPr="002B7854">
        <w:rPr>
          <w:rFonts w:ascii="Times New Roman" w:hAnsi="Times New Roman"/>
          <w:sz w:val="20"/>
          <w:szCs w:val="20"/>
        </w:rPr>
        <w:br/>
        <w:t>а) в Нарве</w:t>
      </w:r>
      <w:r w:rsidRPr="002B7854">
        <w:rPr>
          <w:rFonts w:ascii="Times New Roman" w:hAnsi="Times New Roman"/>
          <w:sz w:val="20"/>
          <w:szCs w:val="20"/>
        </w:rPr>
        <w:br/>
        <w:t xml:space="preserve">б) в </w:t>
      </w:r>
      <w:proofErr w:type="spellStart"/>
      <w:r w:rsidRPr="002B7854">
        <w:rPr>
          <w:rFonts w:ascii="Times New Roman" w:hAnsi="Times New Roman"/>
          <w:sz w:val="20"/>
          <w:szCs w:val="20"/>
        </w:rPr>
        <w:t>Ништадте</w:t>
      </w:r>
      <w:proofErr w:type="spellEnd"/>
      <w:r w:rsidRPr="002B7854">
        <w:rPr>
          <w:rFonts w:ascii="Times New Roman" w:hAnsi="Times New Roman"/>
          <w:sz w:val="20"/>
          <w:szCs w:val="20"/>
        </w:rPr>
        <w:br/>
        <w:t>в) в Петербурге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А 5. При Петре I армия формировалась на основе: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а) </w:t>
      </w:r>
      <w:r w:rsidRPr="002B7854">
        <w:rPr>
          <w:rFonts w:ascii="Times New Roman" w:hAnsi="Times New Roman"/>
          <w:sz w:val="20"/>
          <w:szCs w:val="20"/>
        </w:rPr>
        <w:t> всеобщей воинской повинности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б)</w:t>
      </w:r>
      <w:r w:rsidRPr="002B7854">
        <w:rPr>
          <w:rFonts w:ascii="Times New Roman" w:hAnsi="Times New Roman"/>
          <w:sz w:val="20"/>
          <w:szCs w:val="20"/>
        </w:rPr>
        <w:t> сбора дворянского ополчения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в) </w:t>
      </w:r>
      <w:r w:rsidRPr="002B7854">
        <w:rPr>
          <w:rFonts w:ascii="Times New Roman" w:hAnsi="Times New Roman"/>
          <w:sz w:val="20"/>
          <w:szCs w:val="20"/>
        </w:rPr>
        <w:t>рекрутской повинности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г)</w:t>
      </w:r>
      <w:r w:rsidRPr="002B7854">
        <w:rPr>
          <w:rFonts w:ascii="Times New Roman" w:hAnsi="Times New Roman"/>
          <w:sz w:val="20"/>
          <w:szCs w:val="20"/>
        </w:rPr>
        <w:t> наемного войска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 xml:space="preserve">А 6. Основное значения «Табели о рангах» заключалось </w:t>
      </w:r>
      <w:proofErr w:type="gramStart"/>
      <w:r w:rsidRPr="002B7854">
        <w:rPr>
          <w:rFonts w:ascii="Times New Roman" w:hAnsi="Times New Roman"/>
          <w:b/>
          <w:sz w:val="20"/>
          <w:szCs w:val="20"/>
        </w:rPr>
        <w:t>в</w:t>
      </w:r>
      <w:proofErr w:type="gramEnd"/>
      <w:r w:rsidRPr="002B7854">
        <w:rPr>
          <w:rFonts w:ascii="Times New Roman" w:hAnsi="Times New Roman"/>
          <w:sz w:val="20"/>
          <w:szCs w:val="20"/>
        </w:rPr>
        <w:t>: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а) ликвидации местничества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б) </w:t>
      </w:r>
      <w:proofErr w:type="gramStart"/>
      <w:r w:rsidRPr="002B7854">
        <w:rPr>
          <w:rFonts w:ascii="Times New Roman" w:hAnsi="Times New Roman"/>
          <w:sz w:val="20"/>
          <w:szCs w:val="20"/>
        </w:rPr>
        <w:t>подтверждении</w:t>
      </w:r>
      <w:proofErr w:type="gramEnd"/>
      <w:r w:rsidRPr="002B7854">
        <w:rPr>
          <w:rFonts w:ascii="Times New Roman" w:hAnsi="Times New Roman"/>
          <w:sz w:val="20"/>
          <w:szCs w:val="20"/>
        </w:rPr>
        <w:t xml:space="preserve"> принципа знатности и родовитости при продвижении по службе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в) </w:t>
      </w:r>
      <w:proofErr w:type="gramStart"/>
      <w:r w:rsidRPr="002B7854">
        <w:rPr>
          <w:rFonts w:ascii="Times New Roman" w:hAnsi="Times New Roman"/>
          <w:sz w:val="20"/>
          <w:szCs w:val="20"/>
        </w:rPr>
        <w:t>определении</w:t>
      </w:r>
      <w:proofErr w:type="gramEnd"/>
      <w:r w:rsidRPr="002B7854">
        <w:rPr>
          <w:rFonts w:ascii="Times New Roman" w:hAnsi="Times New Roman"/>
          <w:sz w:val="20"/>
          <w:szCs w:val="20"/>
        </w:rPr>
        <w:t xml:space="preserve"> правил поведения чиновников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г) возможности служебного роста служивому человеку вне зависимости от его происхождения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А 7.  Основное значение победы русской армии под Полтавой:</w:t>
      </w:r>
    </w:p>
    <w:p w:rsidR="00130B05" w:rsidRPr="002B7854" w:rsidRDefault="00130B05" w:rsidP="00130B05">
      <w:pPr>
        <w:numPr>
          <w:ilvl w:val="0"/>
          <w:numId w:val="16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изгнание шведов с территории России</w:t>
      </w:r>
    </w:p>
    <w:p w:rsidR="00130B05" w:rsidRPr="002B7854" w:rsidRDefault="00130B05" w:rsidP="00130B05">
      <w:pPr>
        <w:numPr>
          <w:ilvl w:val="0"/>
          <w:numId w:val="16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восстановление Северного союза</w:t>
      </w:r>
    </w:p>
    <w:p w:rsidR="00130B05" w:rsidRPr="002B7854" w:rsidRDefault="00130B05" w:rsidP="00130B05">
      <w:pPr>
        <w:numPr>
          <w:ilvl w:val="0"/>
          <w:numId w:val="16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присоединение к Северному союзу Пруссии</w:t>
      </w:r>
    </w:p>
    <w:p w:rsidR="00130B05" w:rsidRPr="002B7854" w:rsidRDefault="00130B05" w:rsidP="00130B05">
      <w:pPr>
        <w:numPr>
          <w:ilvl w:val="0"/>
          <w:numId w:val="16"/>
        </w:numPr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перелом в войне в пользу России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А 8. Форма правления при Петре I</w:t>
      </w:r>
      <w:r w:rsidRPr="002B7854">
        <w:rPr>
          <w:rFonts w:ascii="Times New Roman" w:hAnsi="Times New Roman"/>
          <w:b/>
          <w:sz w:val="20"/>
          <w:szCs w:val="20"/>
        </w:rPr>
        <w:br/>
      </w:r>
      <w:r w:rsidRPr="002B7854">
        <w:rPr>
          <w:rFonts w:ascii="Times New Roman" w:hAnsi="Times New Roman"/>
          <w:sz w:val="20"/>
          <w:szCs w:val="20"/>
        </w:rPr>
        <w:t>а) республика</w:t>
      </w:r>
      <w:r w:rsidRPr="002B7854">
        <w:rPr>
          <w:rFonts w:ascii="Times New Roman" w:hAnsi="Times New Roman"/>
          <w:sz w:val="20"/>
          <w:szCs w:val="20"/>
        </w:rPr>
        <w:br/>
        <w:t>б) абсолютная монархия</w:t>
      </w:r>
      <w:r w:rsidRPr="002B7854">
        <w:rPr>
          <w:rFonts w:ascii="Times New Roman" w:hAnsi="Times New Roman"/>
          <w:sz w:val="20"/>
          <w:szCs w:val="20"/>
        </w:rPr>
        <w:br/>
        <w:t>в) конституционная монархия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А 9.  К политике « просвещенного абсолютизма» в период правления Екатерины II относится: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а) созыв Уложенной комиссии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б) генеральное межевание земли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в) губернская реформа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г) указ о единонаследии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  <w:u w:val="single"/>
        </w:rPr>
      </w:pPr>
      <w:r w:rsidRPr="002B7854">
        <w:rPr>
          <w:rFonts w:ascii="Times New Roman" w:hAnsi="Times New Roman"/>
          <w:b/>
          <w:sz w:val="20"/>
          <w:szCs w:val="20"/>
          <w:u w:val="single"/>
        </w:rPr>
        <w:t>Часть</w:t>
      </w:r>
      <w:proofErr w:type="gramStart"/>
      <w:r w:rsidRPr="002B7854">
        <w:rPr>
          <w:rFonts w:ascii="Times New Roman" w:hAnsi="Times New Roman"/>
          <w:b/>
          <w:sz w:val="20"/>
          <w:szCs w:val="20"/>
          <w:u w:val="single"/>
        </w:rPr>
        <w:t xml:space="preserve"> Б</w:t>
      </w:r>
      <w:proofErr w:type="gramEnd"/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proofErr w:type="gramStart"/>
      <w:r w:rsidRPr="002B7854">
        <w:rPr>
          <w:rFonts w:ascii="Times New Roman" w:hAnsi="Times New Roman"/>
          <w:b/>
          <w:sz w:val="20"/>
          <w:szCs w:val="20"/>
        </w:rPr>
        <w:t>Б</w:t>
      </w:r>
      <w:proofErr w:type="gramEnd"/>
      <w:r w:rsidRPr="002B7854">
        <w:rPr>
          <w:rFonts w:ascii="Times New Roman" w:hAnsi="Times New Roman"/>
          <w:b/>
          <w:sz w:val="20"/>
          <w:szCs w:val="20"/>
        </w:rPr>
        <w:t xml:space="preserve"> 1. Из перечисленных мероприятий к царствованию Петра I относятся: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а)        роспуск Верховного тайного совета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б)        учреждение Сената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в)        отказ от вынесения смертных приговоров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г)        создание системы коллегий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д)        созыв Уложенной комиссии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е)        принятие «Табели о рангах»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ж)        установление подушной подати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з)        создание Кабинета министров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и)        разделение страны на губернии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к) учреждение Святейшего Правительствующего синода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proofErr w:type="gramStart"/>
      <w:r w:rsidRPr="002B7854">
        <w:rPr>
          <w:rFonts w:ascii="Times New Roman" w:hAnsi="Times New Roman"/>
          <w:b/>
          <w:sz w:val="20"/>
          <w:szCs w:val="20"/>
        </w:rPr>
        <w:t>Б</w:t>
      </w:r>
      <w:proofErr w:type="gramEnd"/>
      <w:r w:rsidRPr="002B7854">
        <w:rPr>
          <w:rFonts w:ascii="Times New Roman" w:hAnsi="Times New Roman"/>
          <w:b/>
          <w:sz w:val="20"/>
          <w:szCs w:val="20"/>
        </w:rPr>
        <w:t xml:space="preserve"> 2. Из перечисленных мероприятий относятся царствованию Екатерины II: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а) секуляризация церковных земель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б) отмена указа о единонаследии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в) восстановление полномочий Правительствующего сената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г) «Жалованная грамота дворянству»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д) губернская реформа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е) «Манифест о вольности дворянства»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ж) «Жалованная грамота городам»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з) образование Канцелярии тайных розыскных дел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и) введение свободы предпринимательства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к) созыв Уложенной комиссии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proofErr w:type="gramStart"/>
      <w:r w:rsidRPr="002B7854">
        <w:rPr>
          <w:rFonts w:ascii="Times New Roman" w:hAnsi="Times New Roman"/>
          <w:b/>
          <w:sz w:val="20"/>
          <w:szCs w:val="20"/>
        </w:rPr>
        <w:t>Б</w:t>
      </w:r>
      <w:proofErr w:type="gramEnd"/>
      <w:r w:rsidRPr="002B7854">
        <w:rPr>
          <w:rFonts w:ascii="Times New Roman" w:hAnsi="Times New Roman"/>
          <w:b/>
          <w:sz w:val="20"/>
          <w:szCs w:val="20"/>
        </w:rPr>
        <w:t xml:space="preserve"> 3. Расположите в хронологическом порядке события, относящиеся ко времени царствования Петра I: 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1) Азовские походы,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 xml:space="preserve">2) «Великое посольство» 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3) регентство царевны Софьи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4) заключение Северного союза</w:t>
      </w:r>
    </w:p>
    <w:p w:rsidR="00130B05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 xml:space="preserve">5) провозглашение России империей 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tbl>
      <w:tblPr>
        <w:tblW w:w="3769" w:type="dxa"/>
        <w:tblInd w:w="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5"/>
        <w:gridCol w:w="765"/>
        <w:gridCol w:w="765"/>
        <w:gridCol w:w="767"/>
        <w:gridCol w:w="767"/>
      </w:tblGrid>
      <w:tr w:rsidR="00130B05" w:rsidRPr="002B7854" w:rsidTr="003D0766">
        <w:trPr>
          <w:trHeight w:val="443"/>
        </w:trPr>
        <w:tc>
          <w:tcPr>
            <w:tcW w:w="705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B7854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765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B785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765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B785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767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B7854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767" w:type="dxa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B7854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</w:tr>
      <w:tr w:rsidR="00130B05" w:rsidRPr="002B7854" w:rsidTr="003D0766">
        <w:trPr>
          <w:trHeight w:val="458"/>
        </w:trPr>
        <w:tc>
          <w:tcPr>
            <w:tcW w:w="705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765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765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767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767" w:type="dxa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</w:tr>
    </w:tbl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proofErr w:type="gramStart"/>
      <w:r w:rsidRPr="002B7854">
        <w:rPr>
          <w:rFonts w:ascii="Times New Roman" w:hAnsi="Times New Roman"/>
          <w:b/>
          <w:sz w:val="20"/>
          <w:szCs w:val="20"/>
        </w:rPr>
        <w:t>Б</w:t>
      </w:r>
      <w:proofErr w:type="gramEnd"/>
      <w:r w:rsidRPr="002B7854">
        <w:rPr>
          <w:rFonts w:ascii="Times New Roman" w:hAnsi="Times New Roman"/>
          <w:b/>
          <w:sz w:val="20"/>
          <w:szCs w:val="20"/>
        </w:rPr>
        <w:t xml:space="preserve"> 4. Установите правильное соответствие.</w:t>
      </w:r>
    </w:p>
    <w:p w:rsidR="00130B05" w:rsidRPr="002B7854" w:rsidRDefault="00130B05" w:rsidP="00130B05">
      <w:pPr>
        <w:numPr>
          <w:ilvl w:val="1"/>
          <w:numId w:val="14"/>
        </w:numPr>
        <w:spacing w:after="0" w:line="240" w:lineRule="auto"/>
        <w:ind w:left="0" w:hanging="142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 xml:space="preserve"> 1697-1698 гг.                           а) русско-турецкая война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21700—1721 гг.                          б) Великое посольство в страны Западной Европы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31722   г.                                      в) принятие Табели о рангах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41787—1791 гг.                          г) Северная война</w:t>
      </w:r>
    </w:p>
    <w:tbl>
      <w:tblPr>
        <w:tblW w:w="3002" w:type="dxa"/>
        <w:tblInd w:w="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5"/>
        <w:gridCol w:w="765"/>
        <w:gridCol w:w="765"/>
        <w:gridCol w:w="767"/>
      </w:tblGrid>
      <w:tr w:rsidR="00130B05" w:rsidRPr="002B7854" w:rsidTr="003D0766">
        <w:trPr>
          <w:trHeight w:val="443"/>
        </w:trPr>
        <w:tc>
          <w:tcPr>
            <w:tcW w:w="705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B7854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765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B785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765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B785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767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B7854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</w:tr>
      <w:tr w:rsidR="00130B05" w:rsidRPr="002B7854" w:rsidTr="003D0766">
        <w:trPr>
          <w:trHeight w:val="458"/>
        </w:trPr>
        <w:tc>
          <w:tcPr>
            <w:tcW w:w="705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65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65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67" w:type="dxa"/>
            <w:shd w:val="clear" w:color="auto" w:fill="auto"/>
          </w:tcPr>
          <w:p w:rsidR="00130B05" w:rsidRPr="002B7854" w:rsidRDefault="00130B05" w:rsidP="00130B0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  <w:u w:val="single"/>
        </w:rPr>
      </w:pPr>
      <w:r w:rsidRPr="002B7854">
        <w:rPr>
          <w:rFonts w:ascii="Times New Roman" w:hAnsi="Times New Roman"/>
          <w:b/>
          <w:sz w:val="20"/>
          <w:szCs w:val="20"/>
          <w:u w:val="single"/>
        </w:rPr>
        <w:t>Часть</w:t>
      </w:r>
      <w:proofErr w:type="gramStart"/>
      <w:r w:rsidRPr="002B7854">
        <w:rPr>
          <w:rFonts w:ascii="Times New Roman" w:hAnsi="Times New Roman"/>
          <w:b/>
          <w:sz w:val="20"/>
          <w:szCs w:val="20"/>
          <w:u w:val="single"/>
        </w:rPr>
        <w:t xml:space="preserve"> С</w:t>
      </w:r>
      <w:proofErr w:type="gramEnd"/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b/>
          <w:sz w:val="20"/>
          <w:szCs w:val="20"/>
        </w:rPr>
        <w:t>Прочитайте отрывок и выполните задания</w:t>
      </w:r>
      <w:proofErr w:type="gramStart"/>
      <w:r w:rsidRPr="002B7854">
        <w:rPr>
          <w:rFonts w:ascii="Times New Roman" w:hAnsi="Times New Roman"/>
          <w:b/>
          <w:sz w:val="20"/>
          <w:szCs w:val="20"/>
        </w:rPr>
        <w:t xml:space="preserve"> С</w:t>
      </w:r>
      <w:proofErr w:type="gramEnd"/>
      <w:r w:rsidRPr="002B7854">
        <w:rPr>
          <w:rFonts w:ascii="Times New Roman" w:hAnsi="Times New Roman"/>
          <w:b/>
          <w:sz w:val="20"/>
          <w:szCs w:val="20"/>
        </w:rPr>
        <w:t xml:space="preserve"> 1 и С 2. Используйте в ответе информацию из отрывка, а также знания из курса истории.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В начале декабря 1790 ______послал турецкому главнокомандующему письмо с требованием немедленной сдачи Измаила:</w:t>
      </w:r>
      <w:r w:rsidRPr="002B7854">
        <w:rPr>
          <w:rFonts w:ascii="Times New Roman" w:hAnsi="Times New Roman"/>
          <w:sz w:val="20"/>
          <w:szCs w:val="20"/>
        </w:rPr>
        <w:br/>
        <w:t>— Даю двадцать четыре часа на размышление вам. Первый мой выстрел — неволя. Штурм — смерть. Что выбрать, оставляю вам на рассмотрение.</w:t>
      </w:r>
      <w:r w:rsidRPr="002B7854">
        <w:rPr>
          <w:rFonts w:ascii="Times New Roman" w:hAnsi="Times New Roman"/>
          <w:sz w:val="20"/>
          <w:szCs w:val="20"/>
        </w:rPr>
        <w:br/>
        <w:t>— Скорее Дунай остановится в своем течении, и небо упадет на землю, чем сдастся Измаил, — был ответ турок, уверенных в неприступности своей крепости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  <w:u w:val="single"/>
        </w:rPr>
      </w:pPr>
      <w:r w:rsidRPr="002B7854">
        <w:rPr>
          <w:rFonts w:ascii="Times New Roman" w:hAnsi="Times New Roman"/>
          <w:b/>
          <w:sz w:val="20"/>
          <w:szCs w:val="20"/>
        </w:rPr>
        <w:t>С 1. Определите, как называется период в русской истории, о котором идёт речь в отрывке?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>Ответ:_______________________________________________________________________________</w:t>
      </w:r>
    </w:p>
    <w:p w:rsidR="00130B05" w:rsidRPr="002B7854" w:rsidRDefault="00130B05" w:rsidP="00130B05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B7854">
        <w:rPr>
          <w:rFonts w:ascii="Times New Roman" w:hAnsi="Times New Roman"/>
          <w:sz w:val="20"/>
          <w:szCs w:val="20"/>
        </w:rPr>
        <w:t xml:space="preserve">С 2. </w:t>
      </w:r>
      <w:r w:rsidRPr="002B7854">
        <w:rPr>
          <w:rFonts w:ascii="Times New Roman" w:hAnsi="Times New Roman"/>
          <w:b/>
          <w:sz w:val="20"/>
          <w:szCs w:val="20"/>
        </w:rPr>
        <w:t>О каком великом русском полководце идет речь?</w:t>
      </w:r>
    </w:p>
    <w:p w:rsidR="00130B05" w:rsidRPr="002B7854" w:rsidRDefault="00130B05" w:rsidP="00130B05">
      <w:pPr>
        <w:pStyle w:val="2"/>
        <w:spacing w:before="0" w:after="0" w:line="240" w:lineRule="auto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b w:val="0"/>
          <w:sz w:val="20"/>
          <w:szCs w:val="20"/>
        </w:rPr>
        <w:t xml:space="preserve">Ответ: </w:t>
      </w:r>
      <w:r w:rsidRPr="002B7854">
        <w:rPr>
          <w:rFonts w:ascii="Times New Roman" w:hAnsi="Times New Roman"/>
          <w:b w:val="0"/>
          <w:sz w:val="20"/>
          <w:szCs w:val="20"/>
        </w:rPr>
        <w:t>_____________________________________________________________________</w:t>
      </w:r>
    </w:p>
    <w:p w:rsidR="00130B05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Default="00130B05" w:rsidP="00130B05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130B05" w:rsidRPr="006F758D" w:rsidRDefault="00130B05" w:rsidP="00130B05">
      <w:pPr>
        <w:pStyle w:val="a4"/>
        <w:spacing w:after="0"/>
        <w:jc w:val="center"/>
        <w:rPr>
          <w:rFonts w:ascii="Times New Roman" w:hAnsi="Times New Roman" w:cs="Times New Roman"/>
          <w:b/>
          <w:bCs/>
        </w:rPr>
      </w:pPr>
      <w:r w:rsidRPr="006F758D">
        <w:rPr>
          <w:rFonts w:ascii="Times New Roman" w:hAnsi="Times New Roman" w:cs="Times New Roman"/>
          <w:b/>
          <w:bCs/>
        </w:rPr>
        <w:t>Контрольный тест по истории в 7 классе за первую четверть</w:t>
      </w:r>
    </w:p>
    <w:p w:rsidR="00130B05" w:rsidRPr="006F758D" w:rsidRDefault="00130B05" w:rsidP="00130B05">
      <w:pPr>
        <w:pStyle w:val="a4"/>
        <w:spacing w:after="0"/>
        <w:jc w:val="center"/>
        <w:rPr>
          <w:rFonts w:ascii="Times New Roman" w:hAnsi="Times New Roman" w:cs="Times New Roman"/>
          <w:b/>
          <w:bCs/>
        </w:rPr>
      </w:pPr>
      <w:r w:rsidRPr="006F758D">
        <w:rPr>
          <w:rFonts w:ascii="Times New Roman" w:hAnsi="Times New Roman" w:cs="Times New Roman"/>
          <w:b/>
          <w:bCs/>
        </w:rPr>
        <w:t>Вариант 1</w:t>
      </w:r>
    </w:p>
    <w:p w:rsidR="00130B05" w:rsidRPr="006F758D" w:rsidRDefault="00130B05" w:rsidP="00130B05">
      <w:pPr>
        <w:pStyle w:val="a4"/>
        <w:spacing w:after="0"/>
        <w:jc w:val="center"/>
        <w:rPr>
          <w:rFonts w:ascii="Times New Roman" w:hAnsi="Times New Roman" w:cs="Times New Roman"/>
          <w:b/>
          <w:bCs/>
        </w:rPr>
      </w:pPr>
      <w:r w:rsidRPr="006F758D">
        <w:rPr>
          <w:rFonts w:ascii="Times New Roman" w:hAnsi="Times New Roman" w:cs="Times New Roman"/>
          <w:b/>
          <w:bCs/>
        </w:rPr>
        <w:t>Часть</w:t>
      </w:r>
      <w:proofErr w:type="gramStart"/>
      <w:r w:rsidRPr="006F758D">
        <w:rPr>
          <w:rFonts w:ascii="Times New Roman" w:hAnsi="Times New Roman" w:cs="Times New Roman"/>
          <w:b/>
          <w:bCs/>
        </w:rPr>
        <w:t xml:space="preserve"> А</w:t>
      </w:r>
      <w:proofErr w:type="gramEnd"/>
    </w:p>
    <w:p w:rsidR="00130B05" w:rsidRPr="006F758D" w:rsidRDefault="00130B05" w:rsidP="00130B05">
      <w:pPr>
        <w:spacing w:after="0" w:line="240" w:lineRule="auto"/>
        <w:ind w:firstLine="3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 xml:space="preserve">А 1. </w:t>
      </w:r>
      <w:proofErr w:type="spellStart"/>
      <w:r w:rsidRPr="006F758D">
        <w:rPr>
          <w:rFonts w:ascii="Times New Roman" w:hAnsi="Times New Roman" w:cs="Times New Roman"/>
        </w:rPr>
        <w:t>Васко</w:t>
      </w:r>
      <w:proofErr w:type="spellEnd"/>
      <w:r w:rsidRPr="006F758D">
        <w:rPr>
          <w:rFonts w:ascii="Times New Roman" w:hAnsi="Times New Roman" w:cs="Times New Roman"/>
        </w:rPr>
        <w:t xml:space="preserve"> да </w:t>
      </w:r>
      <w:proofErr w:type="spellStart"/>
      <w:r w:rsidRPr="006F758D">
        <w:rPr>
          <w:rFonts w:ascii="Times New Roman" w:hAnsi="Times New Roman" w:cs="Times New Roman"/>
        </w:rPr>
        <w:t>Гама</w:t>
      </w:r>
      <w:proofErr w:type="gramStart"/>
      <w:r w:rsidRPr="006F758D">
        <w:rPr>
          <w:rFonts w:ascii="Times New Roman" w:hAnsi="Times New Roman" w:cs="Times New Roman"/>
        </w:rPr>
        <w:t>,Ф</w:t>
      </w:r>
      <w:proofErr w:type="gramEnd"/>
      <w:r w:rsidRPr="006F758D">
        <w:rPr>
          <w:rFonts w:ascii="Times New Roman" w:hAnsi="Times New Roman" w:cs="Times New Roman"/>
        </w:rPr>
        <w:t>ернан</w:t>
      </w:r>
      <w:proofErr w:type="spellEnd"/>
      <w:r w:rsidRPr="006F758D">
        <w:rPr>
          <w:rFonts w:ascii="Times New Roman" w:hAnsi="Times New Roman" w:cs="Times New Roman"/>
        </w:rPr>
        <w:t xml:space="preserve"> Магеллан, </w:t>
      </w:r>
      <w:proofErr w:type="spellStart"/>
      <w:r w:rsidRPr="006F758D">
        <w:rPr>
          <w:rFonts w:ascii="Times New Roman" w:hAnsi="Times New Roman" w:cs="Times New Roman"/>
        </w:rPr>
        <w:t>Америго</w:t>
      </w:r>
      <w:proofErr w:type="spellEnd"/>
      <w:r w:rsidRPr="006F758D">
        <w:rPr>
          <w:rFonts w:ascii="Times New Roman" w:hAnsi="Times New Roman" w:cs="Times New Roman"/>
        </w:rPr>
        <w:t xml:space="preserve"> </w:t>
      </w:r>
      <w:proofErr w:type="spellStart"/>
      <w:r w:rsidRPr="006F758D">
        <w:rPr>
          <w:rFonts w:ascii="Times New Roman" w:hAnsi="Times New Roman" w:cs="Times New Roman"/>
        </w:rPr>
        <w:t>Веспуччи</w:t>
      </w:r>
      <w:proofErr w:type="spellEnd"/>
      <w:r w:rsidRPr="006F758D">
        <w:rPr>
          <w:rFonts w:ascii="Times New Roman" w:hAnsi="Times New Roman" w:cs="Times New Roman"/>
        </w:rPr>
        <w:t>:</w:t>
      </w:r>
    </w:p>
    <w:p w:rsidR="00130B05" w:rsidRPr="006F758D" w:rsidRDefault="00130B05" w:rsidP="00130B05">
      <w:pPr>
        <w:widowControl w:val="0"/>
        <w:numPr>
          <w:ilvl w:val="0"/>
          <w:numId w:val="17"/>
        </w:numPr>
        <w:suppressAutoHyphens/>
        <w:spacing w:after="0" w:line="240" w:lineRule="auto"/>
        <w:ind w:left="0" w:firstLine="3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руководили отрядами, завоевавшими Мексику</w:t>
      </w:r>
    </w:p>
    <w:p w:rsidR="00130B05" w:rsidRPr="006F758D" w:rsidRDefault="00130B05" w:rsidP="00130B05">
      <w:pPr>
        <w:widowControl w:val="0"/>
        <w:numPr>
          <w:ilvl w:val="0"/>
          <w:numId w:val="17"/>
        </w:numPr>
        <w:suppressAutoHyphens/>
        <w:spacing w:after="0" w:line="240" w:lineRule="auto"/>
        <w:ind w:left="0" w:firstLine="3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открывали новые морские пути и земли</w:t>
      </w:r>
    </w:p>
    <w:p w:rsidR="00130B05" w:rsidRPr="006F758D" w:rsidRDefault="00130B05" w:rsidP="00130B05">
      <w:pPr>
        <w:widowControl w:val="0"/>
        <w:numPr>
          <w:ilvl w:val="0"/>
          <w:numId w:val="17"/>
        </w:numPr>
        <w:suppressAutoHyphens/>
        <w:spacing w:after="0" w:line="240" w:lineRule="auto"/>
        <w:ind w:left="0" w:firstLine="3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возглавляли пиратские набеги на побережье Америки</w:t>
      </w:r>
    </w:p>
    <w:p w:rsidR="00130B05" w:rsidRPr="006F758D" w:rsidRDefault="00130B05" w:rsidP="00130B05">
      <w:pPr>
        <w:widowControl w:val="0"/>
        <w:numPr>
          <w:ilvl w:val="0"/>
          <w:numId w:val="17"/>
        </w:numPr>
        <w:suppressAutoHyphens/>
        <w:spacing w:after="0" w:line="240" w:lineRule="auto"/>
        <w:ind w:left="0" w:firstLine="3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открыли и исследовали Австралию</w:t>
      </w:r>
    </w:p>
    <w:p w:rsidR="00130B05" w:rsidRPr="006F758D" w:rsidRDefault="00130B05" w:rsidP="00130B05">
      <w:pPr>
        <w:spacing w:after="0" w:line="240" w:lineRule="auto"/>
        <w:ind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b/>
          <w:bCs/>
          <w:shd w:val="clear" w:color="auto" w:fill="FFFFFF"/>
        </w:rPr>
        <w:t xml:space="preserve">А 2. </w:t>
      </w:r>
      <w:r w:rsidRPr="006F758D">
        <w:rPr>
          <w:rFonts w:ascii="Times New Roman" w:hAnsi="Times New Roman" w:cs="Times New Roman"/>
          <w:shd w:val="clear" w:color="auto" w:fill="FFFFFF"/>
        </w:rPr>
        <w:t>Живописцем, скульптором, архитектором, инженером и ученым одновременно был:</w:t>
      </w:r>
    </w:p>
    <w:p w:rsidR="00130B05" w:rsidRPr="006F758D" w:rsidRDefault="00130B05" w:rsidP="00130B05">
      <w:pPr>
        <w:widowControl w:val="0"/>
        <w:numPr>
          <w:ilvl w:val="0"/>
          <w:numId w:val="18"/>
        </w:numPr>
        <w:suppressAutoHyphens/>
        <w:spacing w:after="0" w:line="240" w:lineRule="auto"/>
        <w:ind w:left="0"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shd w:val="clear" w:color="auto" w:fill="FFFFFF"/>
        </w:rPr>
        <w:t xml:space="preserve">Данте Алигьери          2)  Микеланджело </w:t>
      </w:r>
      <w:proofErr w:type="spellStart"/>
      <w:r w:rsidRPr="006F758D">
        <w:rPr>
          <w:rFonts w:ascii="Times New Roman" w:hAnsi="Times New Roman" w:cs="Times New Roman"/>
          <w:shd w:val="clear" w:color="auto" w:fill="FFFFFF"/>
        </w:rPr>
        <w:t>Буонарротти</w:t>
      </w:r>
      <w:proofErr w:type="spellEnd"/>
    </w:p>
    <w:p w:rsidR="00130B05" w:rsidRPr="006F758D" w:rsidRDefault="00130B05" w:rsidP="00130B05">
      <w:pPr>
        <w:spacing w:after="0" w:line="240" w:lineRule="auto"/>
        <w:ind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</w:rPr>
        <w:t xml:space="preserve">3) Леонардо да Винчи            4) </w:t>
      </w:r>
      <w:r w:rsidRPr="006F758D">
        <w:rPr>
          <w:rFonts w:ascii="Times New Roman" w:hAnsi="Times New Roman" w:cs="Times New Roman"/>
          <w:shd w:val="clear" w:color="auto" w:fill="FFFFFF"/>
        </w:rPr>
        <w:t>Николай Коперник</w:t>
      </w:r>
    </w:p>
    <w:p w:rsidR="00130B05" w:rsidRPr="006F758D" w:rsidRDefault="00130B05" w:rsidP="00130B05">
      <w:pPr>
        <w:spacing w:after="0" w:line="240" w:lineRule="auto"/>
        <w:ind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b/>
          <w:bCs/>
          <w:shd w:val="clear" w:color="auto" w:fill="FFFFFF"/>
        </w:rPr>
        <w:t>А 3.</w:t>
      </w:r>
      <w:r w:rsidRPr="006F758D">
        <w:rPr>
          <w:rFonts w:ascii="Times New Roman" w:hAnsi="Times New Roman" w:cs="Times New Roman"/>
          <w:shd w:val="clear" w:color="auto" w:fill="FFFFFF"/>
        </w:rPr>
        <w:t xml:space="preserve"> Лишним в ряду является название:</w:t>
      </w:r>
    </w:p>
    <w:p w:rsidR="00130B05" w:rsidRPr="006F758D" w:rsidRDefault="00130B05" w:rsidP="00130B05">
      <w:pPr>
        <w:spacing w:after="0" w:line="240" w:lineRule="auto"/>
        <w:ind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shd w:val="clear" w:color="auto" w:fill="FFFFFF"/>
        </w:rPr>
        <w:t xml:space="preserve">1) гугеноты          2) </w:t>
      </w:r>
      <w:r w:rsidRPr="006F758D">
        <w:rPr>
          <w:rFonts w:ascii="Times New Roman" w:hAnsi="Times New Roman" w:cs="Times New Roman"/>
        </w:rPr>
        <w:t xml:space="preserve">иезуиты         </w:t>
      </w:r>
      <w:r w:rsidRPr="006F758D">
        <w:rPr>
          <w:rFonts w:ascii="Times New Roman" w:hAnsi="Times New Roman" w:cs="Times New Roman"/>
          <w:shd w:val="clear" w:color="auto" w:fill="FFFFFF"/>
        </w:rPr>
        <w:t>3) пуритане           4) лютеране</w:t>
      </w:r>
    </w:p>
    <w:p w:rsidR="00130B05" w:rsidRPr="006F758D" w:rsidRDefault="00130B05" w:rsidP="00130B05">
      <w:pPr>
        <w:spacing w:after="0" w:line="240" w:lineRule="auto"/>
        <w:ind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b/>
          <w:bCs/>
          <w:shd w:val="clear" w:color="auto" w:fill="FFFFFF"/>
        </w:rPr>
        <w:t>А 4.</w:t>
      </w:r>
      <w:r w:rsidRPr="006F758D">
        <w:rPr>
          <w:rFonts w:ascii="Times New Roman" w:hAnsi="Times New Roman" w:cs="Times New Roman"/>
          <w:shd w:val="clear" w:color="auto" w:fill="FFFFFF"/>
        </w:rPr>
        <w:t xml:space="preserve"> Развернувшееся в XVI в. движение за обновление церкви называлось:</w:t>
      </w:r>
    </w:p>
    <w:p w:rsidR="00130B05" w:rsidRPr="006F758D" w:rsidRDefault="00130B05" w:rsidP="00130B05">
      <w:pPr>
        <w:widowControl w:val="0"/>
        <w:numPr>
          <w:ilvl w:val="0"/>
          <w:numId w:val="19"/>
        </w:numPr>
        <w:suppressAutoHyphens/>
        <w:spacing w:after="0" w:line="240" w:lineRule="auto"/>
        <w:ind w:left="0"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shd w:val="clear" w:color="auto" w:fill="FFFFFF"/>
        </w:rPr>
        <w:t xml:space="preserve">церковным расколом               2) шестым крестовым походом </w:t>
      </w:r>
    </w:p>
    <w:p w:rsidR="00130B05" w:rsidRPr="006F758D" w:rsidRDefault="00130B05" w:rsidP="00130B05">
      <w:pPr>
        <w:spacing w:after="0" w:line="240" w:lineRule="auto"/>
        <w:ind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</w:rPr>
        <w:t xml:space="preserve">3) Реформацией                                    4) </w:t>
      </w:r>
      <w:r w:rsidRPr="006F758D">
        <w:rPr>
          <w:rFonts w:ascii="Times New Roman" w:hAnsi="Times New Roman" w:cs="Times New Roman"/>
          <w:shd w:val="clear" w:color="auto" w:fill="FFFFFF"/>
        </w:rPr>
        <w:t>Контрреформацией</w:t>
      </w:r>
    </w:p>
    <w:p w:rsidR="00130B05" w:rsidRPr="006F758D" w:rsidRDefault="00130B05" w:rsidP="00130B05">
      <w:pPr>
        <w:spacing w:after="0" w:line="240" w:lineRule="auto"/>
        <w:ind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b/>
          <w:bCs/>
          <w:shd w:val="clear" w:color="auto" w:fill="FFFFFF"/>
        </w:rPr>
        <w:t xml:space="preserve">А 5. </w:t>
      </w:r>
      <w:r w:rsidRPr="006F758D">
        <w:rPr>
          <w:rFonts w:ascii="Times New Roman" w:hAnsi="Times New Roman" w:cs="Times New Roman"/>
          <w:shd w:val="clear" w:color="auto" w:fill="FFFFFF"/>
        </w:rPr>
        <w:t>О. Кромвель в годы Английской революции XVII в. был:</w:t>
      </w:r>
    </w:p>
    <w:p w:rsidR="00130B05" w:rsidRPr="006F758D" w:rsidRDefault="00130B05" w:rsidP="00130B05">
      <w:pPr>
        <w:spacing w:after="0" w:line="240" w:lineRule="auto"/>
        <w:ind w:firstLine="3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shd w:val="clear" w:color="auto" w:fill="FFFFFF"/>
        </w:rPr>
        <w:t>1)</w:t>
      </w:r>
      <w:r w:rsidRPr="006F758D">
        <w:rPr>
          <w:rFonts w:ascii="Times New Roman" w:hAnsi="Times New Roman" w:cs="Times New Roman"/>
        </w:rPr>
        <w:t xml:space="preserve"> руководителем армии парламента</w:t>
      </w:r>
    </w:p>
    <w:p w:rsidR="00130B05" w:rsidRPr="006F758D" w:rsidRDefault="00130B05" w:rsidP="00130B05">
      <w:pPr>
        <w:spacing w:after="0" w:line="240" w:lineRule="auto"/>
        <w:ind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shd w:val="clear" w:color="auto" w:fill="FFFFFF"/>
        </w:rPr>
        <w:t>2) предводителем движения за независимость Шотландии от Англии</w:t>
      </w:r>
    </w:p>
    <w:p w:rsidR="00130B05" w:rsidRPr="006F758D" w:rsidRDefault="00130B05" w:rsidP="00130B05">
      <w:pPr>
        <w:spacing w:after="0" w:line="240" w:lineRule="auto"/>
        <w:ind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shd w:val="clear" w:color="auto" w:fill="FFFFFF"/>
        </w:rPr>
        <w:t>3) наместником  короля в Ирландии</w:t>
      </w:r>
    </w:p>
    <w:p w:rsidR="00130B05" w:rsidRPr="006F758D" w:rsidRDefault="00130B05" w:rsidP="00130B05">
      <w:pPr>
        <w:spacing w:after="0" w:line="240" w:lineRule="auto"/>
        <w:ind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shd w:val="clear" w:color="auto" w:fill="FFFFFF"/>
        </w:rPr>
        <w:t>4) главой английского парламента</w:t>
      </w:r>
    </w:p>
    <w:p w:rsidR="00130B05" w:rsidRPr="006F758D" w:rsidRDefault="00130B05" w:rsidP="00130B05">
      <w:pPr>
        <w:spacing w:after="0" w:line="240" w:lineRule="auto"/>
        <w:ind w:firstLine="3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 xml:space="preserve">А 6. </w:t>
      </w:r>
      <w:r w:rsidRPr="006F758D">
        <w:rPr>
          <w:rFonts w:ascii="Times New Roman" w:hAnsi="Times New Roman" w:cs="Times New Roman"/>
        </w:rPr>
        <w:t>Господствующая религия в Германии в начале 16 века: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1) православие             2) католицизм             3) лютеранство             4) кальвинизм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 xml:space="preserve">А 7. </w:t>
      </w:r>
      <w:r w:rsidRPr="006F758D">
        <w:rPr>
          <w:rFonts w:ascii="Times New Roman" w:hAnsi="Times New Roman" w:cs="Times New Roman"/>
        </w:rPr>
        <w:t>Какой император поддержал папу в борьбе против Лютера:</w:t>
      </w:r>
    </w:p>
    <w:p w:rsidR="00130B05" w:rsidRPr="006F758D" w:rsidRDefault="00130B05" w:rsidP="00130B05">
      <w:pPr>
        <w:pStyle w:val="a4"/>
        <w:numPr>
          <w:ilvl w:val="0"/>
          <w:numId w:val="21"/>
        </w:numPr>
        <w:spacing w:after="0"/>
        <w:ind w:left="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</w:rPr>
        <w:lastRenderedPageBreak/>
        <w:t xml:space="preserve">Карл II          2) Карл III         3) Карл IV        4) </w:t>
      </w:r>
      <w:r w:rsidRPr="006F758D">
        <w:rPr>
          <w:rFonts w:ascii="Times New Roman" w:hAnsi="Times New Roman" w:cs="Times New Roman"/>
          <w:b/>
          <w:bCs/>
          <w:shd w:val="clear" w:color="auto" w:fill="FFFFFF"/>
        </w:rPr>
        <w:t xml:space="preserve"> </w:t>
      </w:r>
      <w:r w:rsidRPr="006F758D">
        <w:rPr>
          <w:rFonts w:ascii="Times New Roman" w:hAnsi="Times New Roman" w:cs="Times New Roman"/>
          <w:shd w:val="clear" w:color="auto" w:fill="FFFFFF"/>
        </w:rPr>
        <w:t>Карл V</w:t>
      </w:r>
    </w:p>
    <w:p w:rsidR="00130B05" w:rsidRPr="006F758D" w:rsidRDefault="00130B05" w:rsidP="00130B05">
      <w:pPr>
        <w:spacing w:after="0" w:line="240" w:lineRule="auto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b/>
          <w:bCs/>
        </w:rPr>
        <w:t xml:space="preserve">А 8. </w:t>
      </w:r>
      <w:r w:rsidRPr="006F758D">
        <w:rPr>
          <w:rFonts w:ascii="Times New Roman" w:hAnsi="Times New Roman" w:cs="Times New Roman"/>
        </w:rPr>
        <w:t>Согласно какому соглашению, устанавливался принцип «чья страна, того и вера»?</w:t>
      </w:r>
      <w:r w:rsidRPr="006F758D">
        <w:rPr>
          <w:rFonts w:ascii="Times New Roman" w:hAnsi="Times New Roman" w:cs="Times New Roman"/>
        </w:rPr>
        <w:br/>
        <w:t xml:space="preserve">1) </w:t>
      </w:r>
      <w:proofErr w:type="spellStart"/>
      <w:r w:rsidRPr="006F758D">
        <w:rPr>
          <w:rFonts w:ascii="Times New Roman" w:hAnsi="Times New Roman" w:cs="Times New Roman"/>
        </w:rPr>
        <w:t>Вормскому</w:t>
      </w:r>
      <w:proofErr w:type="spellEnd"/>
      <w:r w:rsidRPr="006F758D">
        <w:rPr>
          <w:rFonts w:ascii="Times New Roman" w:hAnsi="Times New Roman" w:cs="Times New Roman"/>
        </w:rPr>
        <w:t xml:space="preserve"> конкордату         2)  </w:t>
      </w:r>
      <w:proofErr w:type="spellStart"/>
      <w:r w:rsidRPr="006F758D">
        <w:rPr>
          <w:rFonts w:ascii="Times New Roman" w:hAnsi="Times New Roman" w:cs="Times New Roman"/>
        </w:rPr>
        <w:t>Аугсбургскому</w:t>
      </w:r>
      <w:proofErr w:type="spellEnd"/>
      <w:r w:rsidRPr="006F758D">
        <w:rPr>
          <w:rFonts w:ascii="Times New Roman" w:hAnsi="Times New Roman" w:cs="Times New Roman"/>
        </w:rPr>
        <w:t xml:space="preserve"> миру </w:t>
      </w:r>
      <w:r w:rsidRPr="006F758D">
        <w:rPr>
          <w:rFonts w:ascii="Times New Roman" w:hAnsi="Times New Roman" w:cs="Times New Roman"/>
        </w:rPr>
        <w:br/>
        <w:t xml:space="preserve">3) Флорентийской унии             4) </w:t>
      </w:r>
      <w:proofErr w:type="spellStart"/>
      <w:r w:rsidRPr="006F758D">
        <w:rPr>
          <w:rFonts w:ascii="Times New Roman" w:hAnsi="Times New Roman" w:cs="Times New Roman"/>
          <w:shd w:val="clear" w:color="auto" w:fill="FFFFFF"/>
        </w:rPr>
        <w:t>Утрехтскому</w:t>
      </w:r>
      <w:proofErr w:type="spellEnd"/>
      <w:r w:rsidRPr="006F758D">
        <w:rPr>
          <w:rFonts w:ascii="Times New Roman" w:hAnsi="Times New Roman" w:cs="Times New Roman"/>
          <w:shd w:val="clear" w:color="auto" w:fill="FFFFFF"/>
        </w:rPr>
        <w:t xml:space="preserve"> соглашению. 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b/>
          <w:bCs/>
          <w:shd w:val="clear" w:color="auto" w:fill="FFFFFF"/>
        </w:rPr>
        <w:t xml:space="preserve">А 9. </w:t>
      </w:r>
      <w:r w:rsidRPr="006F758D">
        <w:rPr>
          <w:rFonts w:ascii="Times New Roman" w:hAnsi="Times New Roman" w:cs="Times New Roman"/>
          <w:shd w:val="clear" w:color="auto" w:fill="FFFFFF"/>
        </w:rPr>
        <w:t>С каких событий начинается Новое время</w:t>
      </w:r>
    </w:p>
    <w:p w:rsidR="00130B05" w:rsidRPr="006F758D" w:rsidRDefault="00130B05" w:rsidP="00130B05">
      <w:pPr>
        <w:pStyle w:val="a4"/>
        <w:numPr>
          <w:ilvl w:val="0"/>
          <w:numId w:val="22"/>
        </w:numPr>
        <w:spacing w:after="0"/>
        <w:ind w:left="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shd w:val="clear" w:color="auto" w:fill="FFFFFF"/>
        </w:rPr>
        <w:t xml:space="preserve">с религиозных войн                        2) с буржуазных революций        </w:t>
      </w:r>
    </w:p>
    <w:p w:rsidR="00130B05" w:rsidRPr="006F758D" w:rsidRDefault="00130B05" w:rsidP="00130B05">
      <w:pPr>
        <w:pStyle w:val="a4"/>
        <w:spacing w:after="0"/>
        <w:ind w:hanging="371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shd w:val="clear" w:color="auto" w:fill="FFFFFF"/>
        </w:rPr>
        <w:t xml:space="preserve"> 3) с географических открытий           4) с научных открытий</w:t>
      </w:r>
    </w:p>
    <w:p w:rsidR="00130B05" w:rsidRPr="006F758D" w:rsidRDefault="00130B05" w:rsidP="00130B05">
      <w:pPr>
        <w:pStyle w:val="a4"/>
        <w:spacing w:after="0"/>
        <w:ind w:firstLine="15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b/>
          <w:bCs/>
          <w:shd w:val="clear" w:color="auto" w:fill="FFFFFF"/>
        </w:rPr>
        <w:t xml:space="preserve">А 10 . </w:t>
      </w:r>
      <w:r w:rsidRPr="006F758D">
        <w:rPr>
          <w:rFonts w:ascii="Times New Roman" w:hAnsi="Times New Roman" w:cs="Times New Roman"/>
          <w:shd w:val="clear" w:color="auto" w:fill="FFFFFF"/>
        </w:rPr>
        <w:t>Кто перевел Библию на немецкий язык?</w:t>
      </w:r>
      <w:r w:rsidRPr="006F758D">
        <w:rPr>
          <w:rFonts w:ascii="Times New Roman" w:hAnsi="Times New Roman" w:cs="Times New Roman"/>
          <w:shd w:val="clear" w:color="auto" w:fill="FFFFFF"/>
        </w:rPr>
        <w:br/>
        <w:t xml:space="preserve">1) Лютер          2) </w:t>
      </w:r>
      <w:r w:rsidRPr="006F758D">
        <w:rPr>
          <w:rFonts w:ascii="Times New Roman" w:hAnsi="Times New Roman" w:cs="Times New Roman"/>
        </w:rPr>
        <w:t xml:space="preserve">Цвингли          3)  Т.Мюнцер          4) </w:t>
      </w:r>
      <w:r w:rsidRPr="006F758D">
        <w:rPr>
          <w:rFonts w:ascii="Times New Roman" w:hAnsi="Times New Roman" w:cs="Times New Roman"/>
          <w:shd w:val="clear" w:color="auto" w:fill="FFFFFF"/>
        </w:rPr>
        <w:t xml:space="preserve">Ж.Кальвин </w:t>
      </w:r>
    </w:p>
    <w:p w:rsidR="00130B05" w:rsidRPr="006F758D" w:rsidRDefault="00130B05" w:rsidP="00130B05">
      <w:pPr>
        <w:pStyle w:val="a4"/>
        <w:spacing w:after="0"/>
        <w:ind w:firstLine="15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b/>
          <w:bCs/>
          <w:shd w:val="clear" w:color="auto" w:fill="FFFFFF"/>
        </w:rPr>
        <w:t>А 11.</w:t>
      </w:r>
      <w:r w:rsidRPr="006F758D">
        <w:rPr>
          <w:rFonts w:ascii="Times New Roman" w:hAnsi="Times New Roman" w:cs="Times New Roman"/>
          <w:shd w:val="clear" w:color="auto" w:fill="FFFFFF"/>
        </w:rPr>
        <w:t xml:space="preserve"> В этой стране распространился кальвинизм?</w:t>
      </w:r>
      <w:r w:rsidRPr="006F758D">
        <w:rPr>
          <w:rFonts w:ascii="Times New Roman" w:hAnsi="Times New Roman" w:cs="Times New Roman"/>
          <w:shd w:val="clear" w:color="auto" w:fill="FFFFFF"/>
        </w:rPr>
        <w:br/>
        <w:t xml:space="preserve">1) Швеция               2) </w:t>
      </w:r>
      <w:r w:rsidRPr="006F758D">
        <w:rPr>
          <w:rFonts w:ascii="Times New Roman" w:hAnsi="Times New Roman" w:cs="Times New Roman"/>
        </w:rPr>
        <w:t xml:space="preserve">Дания              3) Испания        4) </w:t>
      </w:r>
      <w:r w:rsidRPr="006F758D">
        <w:rPr>
          <w:rFonts w:ascii="Times New Roman" w:hAnsi="Times New Roman" w:cs="Times New Roman"/>
          <w:shd w:val="clear" w:color="auto" w:fill="FFFFFF"/>
        </w:rPr>
        <w:t xml:space="preserve">Швейцария. </w:t>
      </w:r>
    </w:p>
    <w:p w:rsidR="00130B05" w:rsidRPr="006F758D" w:rsidRDefault="00130B05" w:rsidP="00130B05">
      <w:pPr>
        <w:pStyle w:val="a4"/>
        <w:spacing w:after="0"/>
        <w:ind w:hanging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b/>
          <w:bCs/>
          <w:shd w:val="clear" w:color="auto" w:fill="FFFFFF"/>
        </w:rPr>
        <w:t>А 12.</w:t>
      </w:r>
      <w:r w:rsidRPr="006F758D">
        <w:rPr>
          <w:rFonts w:ascii="Times New Roman" w:hAnsi="Times New Roman" w:cs="Times New Roman"/>
          <w:shd w:val="clear" w:color="auto" w:fill="FFFFFF"/>
        </w:rPr>
        <w:t xml:space="preserve"> Какой император возглавлял католиков в период религиозных войн первой половины </w:t>
      </w:r>
    </w:p>
    <w:p w:rsidR="00130B05" w:rsidRPr="006F758D" w:rsidRDefault="00130B05" w:rsidP="00130B05">
      <w:pPr>
        <w:pStyle w:val="a4"/>
        <w:spacing w:after="0"/>
        <w:ind w:hanging="30"/>
        <w:rPr>
          <w:rFonts w:ascii="Times New Roman" w:hAnsi="Times New Roman" w:cs="Times New Roman"/>
          <w:shd w:val="clear" w:color="auto" w:fill="FFFFFF"/>
        </w:rPr>
      </w:pPr>
      <w:proofErr w:type="gramStart"/>
      <w:r w:rsidRPr="006F758D">
        <w:rPr>
          <w:rFonts w:ascii="Times New Roman" w:hAnsi="Times New Roman" w:cs="Times New Roman"/>
          <w:shd w:val="clear" w:color="auto" w:fill="FFFFFF"/>
        </w:rPr>
        <w:t>Х</w:t>
      </w:r>
      <w:proofErr w:type="gramEnd"/>
      <w:r w:rsidRPr="006F758D">
        <w:rPr>
          <w:rFonts w:ascii="Times New Roman" w:hAnsi="Times New Roman" w:cs="Times New Roman"/>
          <w:shd w:val="clear" w:color="auto" w:fill="FFFFFF"/>
        </w:rPr>
        <w:t xml:space="preserve">VI в.? </w:t>
      </w:r>
      <w:r w:rsidRPr="006F758D">
        <w:rPr>
          <w:rFonts w:ascii="Times New Roman" w:hAnsi="Times New Roman" w:cs="Times New Roman"/>
          <w:shd w:val="clear" w:color="auto" w:fill="FFFFFF"/>
        </w:rPr>
        <w:br/>
        <w:t xml:space="preserve">1) Карл III              2) </w:t>
      </w:r>
      <w:r w:rsidRPr="006F758D">
        <w:rPr>
          <w:rFonts w:ascii="Times New Roman" w:hAnsi="Times New Roman" w:cs="Times New Roman"/>
        </w:rPr>
        <w:t xml:space="preserve">Фридрих Саксонский         3)  Максимилиан II           4) </w:t>
      </w:r>
      <w:r w:rsidRPr="006F758D">
        <w:rPr>
          <w:rFonts w:ascii="Times New Roman" w:hAnsi="Times New Roman" w:cs="Times New Roman"/>
          <w:shd w:val="clear" w:color="auto" w:fill="FFFFFF"/>
        </w:rPr>
        <w:t>Карл V.</w:t>
      </w:r>
    </w:p>
    <w:p w:rsidR="00130B05" w:rsidRPr="006F758D" w:rsidRDefault="00130B05" w:rsidP="00130B05">
      <w:pPr>
        <w:pStyle w:val="a4"/>
        <w:spacing w:after="0"/>
        <w:ind w:hanging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shd w:val="clear" w:color="auto" w:fill="FFFFFF"/>
        </w:rPr>
        <w:t xml:space="preserve"> </w:t>
      </w:r>
      <w:r w:rsidRPr="006F758D">
        <w:rPr>
          <w:rFonts w:ascii="Times New Roman" w:hAnsi="Times New Roman" w:cs="Times New Roman"/>
          <w:b/>
          <w:bCs/>
          <w:shd w:val="clear" w:color="auto" w:fill="FFFFFF"/>
        </w:rPr>
        <w:t>А 13.</w:t>
      </w:r>
      <w:r w:rsidRPr="006F758D">
        <w:rPr>
          <w:rFonts w:ascii="Times New Roman" w:hAnsi="Times New Roman" w:cs="Times New Roman"/>
          <w:shd w:val="clear" w:color="auto" w:fill="FFFFFF"/>
        </w:rPr>
        <w:t xml:space="preserve">  Игнатий Лойола был родом из...</w:t>
      </w:r>
      <w:r w:rsidRPr="006F758D">
        <w:rPr>
          <w:rFonts w:ascii="Times New Roman" w:hAnsi="Times New Roman" w:cs="Times New Roman"/>
          <w:shd w:val="clear" w:color="auto" w:fill="FFFFFF"/>
        </w:rPr>
        <w:br/>
        <w:t xml:space="preserve">1) Испании           2) </w:t>
      </w:r>
      <w:r w:rsidRPr="006F758D">
        <w:rPr>
          <w:rFonts w:ascii="Times New Roman" w:hAnsi="Times New Roman" w:cs="Times New Roman"/>
        </w:rPr>
        <w:t xml:space="preserve"> Италии             3) Португалии          4) </w:t>
      </w:r>
      <w:r w:rsidRPr="006F758D">
        <w:rPr>
          <w:rFonts w:ascii="Times New Roman" w:hAnsi="Times New Roman" w:cs="Times New Roman"/>
          <w:shd w:val="clear" w:color="auto" w:fill="FFFFFF"/>
        </w:rPr>
        <w:t xml:space="preserve">Франции. </w:t>
      </w:r>
    </w:p>
    <w:p w:rsidR="00130B05" w:rsidRPr="006F758D" w:rsidRDefault="00130B05" w:rsidP="00130B05">
      <w:pPr>
        <w:pStyle w:val="a4"/>
        <w:spacing w:after="0"/>
        <w:ind w:hanging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b/>
          <w:bCs/>
          <w:shd w:val="clear" w:color="auto" w:fill="FFFFFF"/>
        </w:rPr>
        <w:t>А 14.</w:t>
      </w:r>
      <w:r w:rsidRPr="006F758D">
        <w:rPr>
          <w:rFonts w:ascii="Times New Roman" w:hAnsi="Times New Roman" w:cs="Times New Roman"/>
          <w:shd w:val="clear" w:color="auto" w:fill="FFFFFF"/>
        </w:rPr>
        <w:t xml:space="preserve"> </w:t>
      </w:r>
      <w:r w:rsidRPr="006F758D">
        <w:rPr>
          <w:rFonts w:ascii="Times New Roman" w:hAnsi="Times New Roman" w:cs="Times New Roman"/>
        </w:rPr>
        <w:t>Основателем ордена иезуитов был...</w:t>
      </w:r>
      <w:r w:rsidRPr="006F758D">
        <w:rPr>
          <w:rFonts w:ascii="Times New Roman" w:hAnsi="Times New Roman" w:cs="Times New Roman"/>
        </w:rPr>
        <w:br/>
        <w:t xml:space="preserve">1) Игнатий Лойола            2) Доминик Гусман         3)  Св. Франциск           4) </w:t>
      </w:r>
      <w:r w:rsidRPr="006F758D">
        <w:rPr>
          <w:rFonts w:ascii="Times New Roman" w:hAnsi="Times New Roman" w:cs="Times New Roman"/>
          <w:shd w:val="clear" w:color="auto" w:fill="FFFFFF"/>
        </w:rPr>
        <w:t xml:space="preserve">Бенедикт </w:t>
      </w:r>
      <w:proofErr w:type="gramStart"/>
      <w:r w:rsidRPr="006F758D">
        <w:rPr>
          <w:rFonts w:ascii="Times New Roman" w:hAnsi="Times New Roman" w:cs="Times New Roman"/>
          <w:shd w:val="clear" w:color="auto" w:fill="FFFFFF"/>
        </w:rPr>
        <w:t>Х</w:t>
      </w:r>
      <w:proofErr w:type="gramEnd"/>
      <w:r w:rsidRPr="006F758D">
        <w:rPr>
          <w:rFonts w:ascii="Times New Roman" w:hAnsi="Times New Roman" w:cs="Times New Roman"/>
          <w:shd w:val="clear" w:color="auto" w:fill="FFFFFF"/>
        </w:rPr>
        <w:t>III.</w:t>
      </w:r>
    </w:p>
    <w:p w:rsidR="00130B05" w:rsidRPr="006F758D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А 15.</w:t>
      </w:r>
      <w:r w:rsidRPr="006F758D">
        <w:rPr>
          <w:rFonts w:ascii="Times New Roman" w:hAnsi="Times New Roman" w:cs="Times New Roman"/>
        </w:rPr>
        <w:t xml:space="preserve"> Год начала Крестьянской войны в Германии:</w:t>
      </w:r>
    </w:p>
    <w:p w:rsidR="00130B05" w:rsidRPr="006F758D" w:rsidRDefault="00130B05" w:rsidP="00130B05">
      <w:pPr>
        <w:spacing w:after="0" w:line="240" w:lineRule="auto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</w:rPr>
        <w:t xml:space="preserve">1) 1517            2) 1524           3) 1526             4) </w:t>
      </w:r>
      <w:r w:rsidRPr="006F758D">
        <w:rPr>
          <w:rFonts w:ascii="Times New Roman" w:hAnsi="Times New Roman" w:cs="Times New Roman"/>
          <w:shd w:val="clear" w:color="auto" w:fill="FFFFFF"/>
        </w:rPr>
        <w:t>1527</w:t>
      </w:r>
    </w:p>
    <w:p w:rsidR="00130B05" w:rsidRPr="006F758D" w:rsidRDefault="00130B05" w:rsidP="00130B05">
      <w:pPr>
        <w:tabs>
          <w:tab w:val="left" w:pos="-133"/>
        </w:tabs>
        <w:spacing w:after="0" w:line="240" w:lineRule="auto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b/>
          <w:bCs/>
        </w:rPr>
        <w:t>А 16.</w:t>
      </w:r>
      <w:r w:rsidRPr="006F758D">
        <w:rPr>
          <w:rFonts w:ascii="Times New Roman" w:hAnsi="Times New Roman" w:cs="Times New Roman"/>
        </w:rPr>
        <w:t xml:space="preserve"> </w:t>
      </w:r>
      <w:r w:rsidRPr="006F758D">
        <w:rPr>
          <w:rFonts w:ascii="Times New Roman" w:hAnsi="Times New Roman" w:cs="Times New Roman"/>
          <w:shd w:val="clear" w:color="auto" w:fill="FFFFFF"/>
        </w:rPr>
        <w:t>Кто открыл Америку?:</w:t>
      </w:r>
    </w:p>
    <w:p w:rsidR="00130B05" w:rsidRPr="006F758D" w:rsidRDefault="00130B05" w:rsidP="00130B05">
      <w:pPr>
        <w:tabs>
          <w:tab w:val="left" w:pos="-133"/>
        </w:tabs>
        <w:spacing w:after="0" w:line="240" w:lineRule="auto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shd w:val="clear" w:color="auto" w:fill="FFFFFF"/>
        </w:rPr>
        <w:t xml:space="preserve">1) </w:t>
      </w:r>
      <w:proofErr w:type="spellStart"/>
      <w:r w:rsidRPr="006F758D">
        <w:rPr>
          <w:rFonts w:ascii="Times New Roman" w:hAnsi="Times New Roman" w:cs="Times New Roman"/>
          <w:shd w:val="clear" w:color="auto" w:fill="FFFFFF"/>
        </w:rPr>
        <w:t>Америго</w:t>
      </w:r>
      <w:proofErr w:type="spellEnd"/>
      <w:r w:rsidRPr="006F758D">
        <w:rPr>
          <w:rFonts w:ascii="Times New Roman" w:hAnsi="Times New Roman" w:cs="Times New Roman"/>
          <w:shd w:val="clear" w:color="auto" w:fill="FFFFFF"/>
        </w:rPr>
        <w:t xml:space="preserve"> </w:t>
      </w:r>
      <w:proofErr w:type="spellStart"/>
      <w:r w:rsidRPr="006F758D">
        <w:rPr>
          <w:rFonts w:ascii="Times New Roman" w:hAnsi="Times New Roman" w:cs="Times New Roman"/>
          <w:shd w:val="clear" w:color="auto" w:fill="FFFFFF"/>
        </w:rPr>
        <w:t>Веспуччи</w:t>
      </w:r>
      <w:proofErr w:type="spellEnd"/>
      <w:r w:rsidRPr="006F758D">
        <w:rPr>
          <w:rFonts w:ascii="Times New Roman" w:hAnsi="Times New Roman" w:cs="Times New Roman"/>
          <w:shd w:val="clear" w:color="auto" w:fill="FFFFFF"/>
        </w:rPr>
        <w:t xml:space="preserve">         2) </w:t>
      </w:r>
      <w:proofErr w:type="spellStart"/>
      <w:r w:rsidRPr="006F758D">
        <w:rPr>
          <w:rFonts w:ascii="Times New Roman" w:hAnsi="Times New Roman" w:cs="Times New Roman"/>
          <w:shd w:val="clear" w:color="auto" w:fill="FFFFFF"/>
        </w:rPr>
        <w:t>Бартоломеу</w:t>
      </w:r>
      <w:proofErr w:type="spellEnd"/>
      <w:r w:rsidRPr="006F758D">
        <w:rPr>
          <w:rFonts w:ascii="Times New Roman" w:hAnsi="Times New Roman" w:cs="Times New Roman"/>
          <w:shd w:val="clear" w:color="auto" w:fill="FFFFFF"/>
        </w:rPr>
        <w:t xml:space="preserve"> </w:t>
      </w:r>
      <w:proofErr w:type="spellStart"/>
      <w:r w:rsidRPr="006F758D">
        <w:rPr>
          <w:rFonts w:ascii="Times New Roman" w:hAnsi="Times New Roman" w:cs="Times New Roman"/>
          <w:shd w:val="clear" w:color="auto" w:fill="FFFFFF"/>
        </w:rPr>
        <w:t>Диаш</w:t>
      </w:r>
      <w:proofErr w:type="spellEnd"/>
      <w:r w:rsidRPr="006F758D">
        <w:rPr>
          <w:rFonts w:ascii="Times New Roman" w:hAnsi="Times New Roman" w:cs="Times New Roman"/>
          <w:shd w:val="clear" w:color="auto" w:fill="FFFFFF"/>
        </w:rPr>
        <w:t xml:space="preserve">     3) Христофор Колумб      4) </w:t>
      </w:r>
      <w:proofErr w:type="spellStart"/>
      <w:r w:rsidRPr="006F758D">
        <w:rPr>
          <w:rFonts w:ascii="Times New Roman" w:hAnsi="Times New Roman" w:cs="Times New Roman"/>
          <w:shd w:val="clear" w:color="auto" w:fill="FFFFFF"/>
        </w:rPr>
        <w:t>Фернан</w:t>
      </w:r>
      <w:proofErr w:type="spellEnd"/>
      <w:r w:rsidRPr="006F758D">
        <w:rPr>
          <w:rFonts w:ascii="Times New Roman" w:hAnsi="Times New Roman" w:cs="Times New Roman"/>
          <w:shd w:val="clear" w:color="auto" w:fill="FFFFFF"/>
        </w:rPr>
        <w:t xml:space="preserve"> Магеллан</w:t>
      </w:r>
    </w:p>
    <w:p w:rsidR="00130B05" w:rsidRPr="006F758D" w:rsidRDefault="00130B05" w:rsidP="00130B05">
      <w:pPr>
        <w:spacing w:after="0" w:line="240" w:lineRule="auto"/>
        <w:ind w:firstLine="59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А 17.</w:t>
      </w:r>
      <w:r w:rsidRPr="006F758D">
        <w:rPr>
          <w:rFonts w:ascii="Times New Roman" w:hAnsi="Times New Roman" w:cs="Times New Roman"/>
        </w:rPr>
        <w:t xml:space="preserve"> Основной и наиболее эффективной силой Контрреформации стал:</w:t>
      </w:r>
    </w:p>
    <w:p w:rsidR="00130B05" w:rsidRPr="006F758D" w:rsidRDefault="00130B05" w:rsidP="00130B05">
      <w:pPr>
        <w:spacing w:after="0" w:line="240" w:lineRule="auto"/>
        <w:ind w:firstLine="59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</w:rPr>
        <w:t xml:space="preserve">1) орден Францисканцев    2) орден Иезуитов   3) орден Доминиканцев   4) </w:t>
      </w:r>
      <w:r w:rsidRPr="006F758D">
        <w:rPr>
          <w:rFonts w:ascii="Times New Roman" w:hAnsi="Times New Roman" w:cs="Times New Roman"/>
          <w:shd w:val="clear" w:color="auto" w:fill="FFFFFF"/>
        </w:rPr>
        <w:t>трибунал инквизиции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А 18.</w:t>
      </w:r>
      <w:r w:rsidRPr="006F758D">
        <w:rPr>
          <w:rFonts w:ascii="Times New Roman" w:hAnsi="Times New Roman" w:cs="Times New Roman"/>
        </w:rPr>
        <w:t xml:space="preserve"> Кто сумел совершить кругосветное путешествие?: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</w:rPr>
        <w:t xml:space="preserve">1) </w:t>
      </w:r>
      <w:proofErr w:type="spellStart"/>
      <w:r w:rsidRPr="006F758D">
        <w:rPr>
          <w:rFonts w:ascii="Times New Roman" w:hAnsi="Times New Roman" w:cs="Times New Roman"/>
        </w:rPr>
        <w:t>Бартоломеу</w:t>
      </w:r>
      <w:proofErr w:type="spellEnd"/>
      <w:r w:rsidRPr="006F758D">
        <w:rPr>
          <w:rFonts w:ascii="Times New Roman" w:hAnsi="Times New Roman" w:cs="Times New Roman"/>
        </w:rPr>
        <w:t xml:space="preserve"> </w:t>
      </w:r>
      <w:proofErr w:type="spellStart"/>
      <w:r w:rsidRPr="006F758D">
        <w:rPr>
          <w:rFonts w:ascii="Times New Roman" w:hAnsi="Times New Roman" w:cs="Times New Roman"/>
        </w:rPr>
        <w:t>Диаш</w:t>
      </w:r>
      <w:proofErr w:type="spellEnd"/>
      <w:r w:rsidRPr="006F758D">
        <w:rPr>
          <w:rFonts w:ascii="Times New Roman" w:hAnsi="Times New Roman" w:cs="Times New Roman"/>
        </w:rPr>
        <w:t xml:space="preserve">         2) Христофор </w:t>
      </w:r>
      <w:r w:rsidRPr="006F758D">
        <w:rPr>
          <w:rFonts w:ascii="Times New Roman" w:hAnsi="Times New Roman" w:cs="Times New Roman"/>
          <w:shd w:val="clear" w:color="auto" w:fill="FFFFFF"/>
        </w:rPr>
        <w:t xml:space="preserve">Колумб         3) </w:t>
      </w:r>
      <w:proofErr w:type="spellStart"/>
      <w:r w:rsidRPr="006F758D">
        <w:rPr>
          <w:rFonts w:ascii="Times New Roman" w:hAnsi="Times New Roman" w:cs="Times New Roman"/>
          <w:shd w:val="clear" w:color="auto" w:fill="FFFFFF"/>
        </w:rPr>
        <w:t>Фернан</w:t>
      </w:r>
      <w:proofErr w:type="spellEnd"/>
      <w:r w:rsidRPr="006F758D">
        <w:rPr>
          <w:rFonts w:ascii="Times New Roman" w:hAnsi="Times New Roman" w:cs="Times New Roman"/>
          <w:shd w:val="clear" w:color="auto" w:fill="FFFFFF"/>
        </w:rPr>
        <w:t xml:space="preserve"> Магеллан    4) </w:t>
      </w:r>
      <w:proofErr w:type="spellStart"/>
      <w:r w:rsidRPr="006F758D">
        <w:rPr>
          <w:rFonts w:ascii="Times New Roman" w:hAnsi="Times New Roman" w:cs="Times New Roman"/>
          <w:shd w:val="clear" w:color="auto" w:fill="FFFFFF"/>
        </w:rPr>
        <w:t>Васко</w:t>
      </w:r>
      <w:proofErr w:type="spellEnd"/>
      <w:r w:rsidRPr="006F758D">
        <w:rPr>
          <w:rFonts w:ascii="Times New Roman" w:hAnsi="Times New Roman" w:cs="Times New Roman"/>
          <w:shd w:val="clear" w:color="auto" w:fill="FFFFFF"/>
        </w:rPr>
        <w:t xml:space="preserve"> да Гама</w:t>
      </w:r>
    </w:p>
    <w:p w:rsidR="00130B05" w:rsidRPr="006F758D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А 19</w:t>
      </w:r>
      <w:r w:rsidRPr="006F758D">
        <w:rPr>
          <w:rFonts w:ascii="Times New Roman" w:hAnsi="Times New Roman" w:cs="Times New Roman"/>
        </w:rPr>
        <w:t>. В каком году был издан Нантский мир: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1) 1598         2) 1597       3) 1596     4) 1595</w:t>
      </w:r>
    </w:p>
    <w:p w:rsidR="00130B05" w:rsidRPr="006F758D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 xml:space="preserve">А 20. </w:t>
      </w:r>
      <w:r w:rsidRPr="006F758D">
        <w:rPr>
          <w:rFonts w:ascii="Times New Roman" w:hAnsi="Times New Roman" w:cs="Times New Roman"/>
        </w:rPr>
        <w:t>В каком году произошло событие под названием «Варфоломеевская ночь»:</w:t>
      </w:r>
    </w:p>
    <w:p w:rsidR="00130B05" w:rsidRPr="006F758D" w:rsidRDefault="00130B05" w:rsidP="00130B05">
      <w:pPr>
        <w:pStyle w:val="a4"/>
        <w:numPr>
          <w:ilvl w:val="0"/>
          <w:numId w:val="23"/>
        </w:numPr>
        <w:spacing w:after="0"/>
        <w:ind w:left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1577        2) 1572         3) 1573          4) 1574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  <w:b/>
          <w:bCs/>
        </w:rPr>
      </w:pPr>
      <w:r w:rsidRPr="006F758D">
        <w:rPr>
          <w:rFonts w:ascii="Times New Roman" w:hAnsi="Times New Roman" w:cs="Times New Roman"/>
          <w:b/>
          <w:bCs/>
        </w:rPr>
        <w:t>Часть</w:t>
      </w:r>
      <w:proofErr w:type="gramStart"/>
      <w:r w:rsidRPr="006F758D">
        <w:rPr>
          <w:rFonts w:ascii="Times New Roman" w:hAnsi="Times New Roman" w:cs="Times New Roman"/>
          <w:b/>
          <w:bCs/>
        </w:rPr>
        <w:t xml:space="preserve"> В</w:t>
      </w:r>
      <w:proofErr w:type="gramEnd"/>
    </w:p>
    <w:p w:rsidR="00130B05" w:rsidRPr="006F758D" w:rsidRDefault="00130B05" w:rsidP="00130B05">
      <w:pPr>
        <w:pStyle w:val="a4"/>
        <w:spacing w:after="0"/>
        <w:ind w:firstLine="45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В  1.</w:t>
      </w:r>
      <w:r w:rsidRPr="006F758D">
        <w:rPr>
          <w:rFonts w:ascii="Times New Roman" w:hAnsi="Times New Roman" w:cs="Times New Roman"/>
        </w:rPr>
        <w:t xml:space="preserve"> Соотнесите открытия и ученого</w:t>
      </w:r>
    </w:p>
    <w:p w:rsidR="00130B05" w:rsidRPr="006F758D" w:rsidRDefault="00130B05" w:rsidP="00130B05">
      <w:pPr>
        <w:pStyle w:val="a4"/>
        <w:spacing w:after="0"/>
        <w:ind w:firstLine="45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Открытия                                                                                            Ученые</w:t>
      </w:r>
    </w:p>
    <w:p w:rsidR="00130B05" w:rsidRPr="006F758D" w:rsidRDefault="00130B05" w:rsidP="00130B05">
      <w:pPr>
        <w:pStyle w:val="a4"/>
        <w:spacing w:after="0"/>
        <w:ind w:firstLine="45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1) Учение о вращении Земли вокруг солнца                             А) Рене Декарт</w:t>
      </w:r>
    </w:p>
    <w:p w:rsidR="00130B05" w:rsidRPr="006F758D" w:rsidRDefault="00130B05" w:rsidP="00130B05">
      <w:pPr>
        <w:pStyle w:val="a4"/>
        <w:numPr>
          <w:ilvl w:val="0"/>
          <w:numId w:val="23"/>
        </w:numPr>
        <w:spacing w:after="0"/>
        <w:ind w:left="0" w:firstLine="45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Открыл закон всемирного тяготения                             Б) Николай Коперник</w:t>
      </w:r>
    </w:p>
    <w:p w:rsidR="00130B05" w:rsidRPr="006F758D" w:rsidRDefault="00130B05" w:rsidP="00130B05">
      <w:pPr>
        <w:pStyle w:val="a4"/>
        <w:numPr>
          <w:ilvl w:val="0"/>
          <w:numId w:val="23"/>
        </w:numPr>
        <w:spacing w:after="0"/>
        <w:ind w:left="0" w:firstLine="45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Открыл секрет кровообращения                                     В) Исаак Ньютон</w:t>
      </w:r>
    </w:p>
    <w:p w:rsidR="00130B05" w:rsidRPr="006F758D" w:rsidRDefault="00130B05" w:rsidP="00130B05">
      <w:pPr>
        <w:pStyle w:val="a4"/>
        <w:numPr>
          <w:ilvl w:val="0"/>
          <w:numId w:val="23"/>
        </w:numPr>
        <w:spacing w:after="0"/>
        <w:ind w:left="0" w:firstLine="45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Считал разум источником знаний                                   Г) Уильям Гарвей</w:t>
      </w:r>
    </w:p>
    <w:p w:rsidR="00130B05" w:rsidRPr="006F758D" w:rsidRDefault="00130B05" w:rsidP="00130B05">
      <w:pPr>
        <w:pStyle w:val="a4"/>
        <w:spacing w:after="0"/>
        <w:ind w:firstLine="45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В 2.</w:t>
      </w:r>
      <w:r w:rsidRPr="006F758D">
        <w:rPr>
          <w:rFonts w:ascii="Times New Roman" w:hAnsi="Times New Roman" w:cs="Times New Roman"/>
        </w:rPr>
        <w:t xml:space="preserve"> Соотнесите направления протестантских вероучений и </w:t>
      </w:r>
      <w:proofErr w:type="gramStart"/>
      <w:r w:rsidRPr="006F758D">
        <w:rPr>
          <w:rFonts w:ascii="Times New Roman" w:hAnsi="Times New Roman" w:cs="Times New Roman"/>
        </w:rPr>
        <w:t>страны</w:t>
      </w:r>
      <w:proofErr w:type="gramEnd"/>
      <w:r w:rsidRPr="006F758D">
        <w:rPr>
          <w:rFonts w:ascii="Times New Roman" w:hAnsi="Times New Roman" w:cs="Times New Roman"/>
        </w:rPr>
        <w:t xml:space="preserve"> в которых они распространились: </w:t>
      </w:r>
    </w:p>
    <w:p w:rsidR="00130B05" w:rsidRPr="006F758D" w:rsidRDefault="00130B05" w:rsidP="00130B05">
      <w:pPr>
        <w:pStyle w:val="a4"/>
        <w:spacing w:after="0"/>
        <w:ind w:firstLine="45"/>
        <w:rPr>
          <w:rFonts w:ascii="Times New Roman" w:hAnsi="Times New Roman" w:cs="Times New Roman"/>
          <w:i/>
          <w:iCs/>
        </w:rPr>
      </w:pPr>
      <w:r w:rsidRPr="006F758D">
        <w:rPr>
          <w:rFonts w:ascii="Times New Roman" w:hAnsi="Times New Roman" w:cs="Times New Roman"/>
          <w:i/>
          <w:iCs/>
        </w:rPr>
        <w:t>Направления протестантских вероучений                                       Страны</w:t>
      </w:r>
    </w:p>
    <w:p w:rsidR="00130B05" w:rsidRPr="006F758D" w:rsidRDefault="00130B05" w:rsidP="00130B05">
      <w:pPr>
        <w:pStyle w:val="a4"/>
        <w:spacing w:after="0"/>
        <w:ind w:firstLine="45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1) Лютеранство                                                                                  А) Франция</w:t>
      </w:r>
    </w:p>
    <w:p w:rsidR="00130B05" w:rsidRPr="006F758D" w:rsidRDefault="00130B05" w:rsidP="00130B05">
      <w:pPr>
        <w:pStyle w:val="a4"/>
        <w:spacing w:after="0"/>
        <w:ind w:firstLine="45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2) Англиканство                                                                                Б) Германия</w:t>
      </w:r>
    </w:p>
    <w:p w:rsidR="00130B05" w:rsidRPr="006F758D" w:rsidRDefault="00130B05" w:rsidP="00130B05">
      <w:pPr>
        <w:pStyle w:val="a4"/>
        <w:spacing w:after="0"/>
        <w:ind w:firstLine="45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3) Кальвинизм                                                                                    В) Англия</w:t>
      </w:r>
    </w:p>
    <w:p w:rsidR="00130B05" w:rsidRPr="006F758D" w:rsidRDefault="00130B05" w:rsidP="00130B05">
      <w:pPr>
        <w:pStyle w:val="a4"/>
        <w:spacing w:after="0"/>
        <w:ind w:firstLine="45"/>
        <w:rPr>
          <w:rFonts w:ascii="Times New Roman" w:hAnsi="Times New Roman" w:cs="Times New Roman"/>
        </w:rPr>
      </w:pPr>
      <w:proofErr w:type="spellStart"/>
      <w:r w:rsidRPr="006F758D">
        <w:rPr>
          <w:rFonts w:ascii="Times New Roman" w:hAnsi="Times New Roman" w:cs="Times New Roman"/>
        </w:rPr>
        <w:t>Гугенотство</w:t>
      </w:r>
      <w:proofErr w:type="spellEnd"/>
      <w:r w:rsidRPr="006F758D">
        <w:rPr>
          <w:rFonts w:ascii="Times New Roman" w:hAnsi="Times New Roman" w:cs="Times New Roman"/>
        </w:rPr>
        <w:t xml:space="preserve">                                                                                    Г) Швейцария</w:t>
      </w:r>
    </w:p>
    <w:p w:rsidR="00130B05" w:rsidRPr="006F758D" w:rsidRDefault="00130B05" w:rsidP="00130B05">
      <w:pPr>
        <w:pStyle w:val="a4"/>
        <w:spacing w:after="0"/>
        <w:ind w:firstLine="45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В 3.</w:t>
      </w:r>
      <w:r w:rsidRPr="006F758D">
        <w:rPr>
          <w:rFonts w:ascii="Times New Roman" w:hAnsi="Times New Roman" w:cs="Times New Roman"/>
        </w:rPr>
        <w:t xml:space="preserve"> Из приведенного перечня стран выберите те, в которых победила Реформация: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 xml:space="preserve">1) Англия           2) Дания          3) Польша        4) Швейцария 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 xml:space="preserve">5) Италия    6) Северо — восточная Германия   7) Швеция 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В 4.</w:t>
      </w:r>
      <w:r w:rsidRPr="006F758D">
        <w:rPr>
          <w:rFonts w:ascii="Times New Roman" w:hAnsi="Times New Roman" w:cs="Times New Roman"/>
        </w:rPr>
        <w:t xml:space="preserve"> Расположите события по хронологии</w:t>
      </w:r>
    </w:p>
    <w:p w:rsidR="00130B05" w:rsidRPr="006F758D" w:rsidRDefault="00130B05" w:rsidP="00130B05">
      <w:pPr>
        <w:pStyle w:val="a4"/>
        <w:numPr>
          <w:ilvl w:val="0"/>
          <w:numId w:val="24"/>
        </w:numPr>
        <w:spacing w:after="0"/>
        <w:ind w:left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Реформация в Англии</w:t>
      </w:r>
    </w:p>
    <w:p w:rsidR="00130B05" w:rsidRPr="006F758D" w:rsidRDefault="00130B05" w:rsidP="00130B05">
      <w:pPr>
        <w:pStyle w:val="a4"/>
        <w:numPr>
          <w:ilvl w:val="0"/>
          <w:numId w:val="24"/>
        </w:numPr>
        <w:spacing w:after="0"/>
        <w:ind w:left="0"/>
        <w:rPr>
          <w:rFonts w:ascii="Times New Roman" w:hAnsi="Times New Roman" w:cs="Times New Roman"/>
        </w:rPr>
      </w:pPr>
      <w:proofErr w:type="spellStart"/>
      <w:r w:rsidRPr="006F758D">
        <w:rPr>
          <w:rFonts w:ascii="Times New Roman" w:hAnsi="Times New Roman" w:cs="Times New Roman"/>
        </w:rPr>
        <w:t>Аугсбургский</w:t>
      </w:r>
      <w:proofErr w:type="spellEnd"/>
      <w:r w:rsidRPr="006F758D">
        <w:rPr>
          <w:rFonts w:ascii="Times New Roman" w:hAnsi="Times New Roman" w:cs="Times New Roman"/>
        </w:rPr>
        <w:t xml:space="preserve"> религиозный мир в Германии</w:t>
      </w:r>
    </w:p>
    <w:p w:rsidR="00130B05" w:rsidRPr="006F758D" w:rsidRDefault="00130B05" w:rsidP="00130B05">
      <w:pPr>
        <w:pStyle w:val="a4"/>
        <w:numPr>
          <w:ilvl w:val="0"/>
          <w:numId w:val="24"/>
        </w:numPr>
        <w:spacing w:after="0"/>
        <w:ind w:left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открытие Америки</w:t>
      </w:r>
    </w:p>
    <w:p w:rsidR="00130B05" w:rsidRPr="006F758D" w:rsidRDefault="00130B05" w:rsidP="00130B05">
      <w:pPr>
        <w:pStyle w:val="a4"/>
        <w:numPr>
          <w:ilvl w:val="0"/>
          <w:numId w:val="24"/>
        </w:numPr>
        <w:spacing w:after="0"/>
        <w:ind w:left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 xml:space="preserve">Нидерландская революция </w:t>
      </w:r>
    </w:p>
    <w:p w:rsidR="00130B05" w:rsidRPr="006F758D" w:rsidRDefault="00130B05" w:rsidP="00130B05">
      <w:pPr>
        <w:pStyle w:val="a4"/>
        <w:spacing w:after="0"/>
        <w:jc w:val="center"/>
        <w:rPr>
          <w:rFonts w:ascii="Times New Roman" w:hAnsi="Times New Roman" w:cs="Times New Roman"/>
          <w:b/>
          <w:bCs/>
        </w:rPr>
      </w:pPr>
      <w:r w:rsidRPr="006F758D">
        <w:rPr>
          <w:rFonts w:ascii="Times New Roman" w:hAnsi="Times New Roman" w:cs="Times New Roman"/>
        </w:rPr>
        <w:t xml:space="preserve"> </w:t>
      </w:r>
      <w:r w:rsidRPr="006F758D">
        <w:rPr>
          <w:rFonts w:ascii="Times New Roman" w:hAnsi="Times New Roman" w:cs="Times New Roman"/>
          <w:b/>
          <w:bCs/>
        </w:rPr>
        <w:t>Часть</w:t>
      </w:r>
      <w:proofErr w:type="gramStart"/>
      <w:r w:rsidRPr="006F758D">
        <w:rPr>
          <w:rFonts w:ascii="Times New Roman" w:hAnsi="Times New Roman" w:cs="Times New Roman"/>
          <w:b/>
          <w:bCs/>
        </w:rPr>
        <w:t xml:space="preserve"> С</w:t>
      </w:r>
      <w:proofErr w:type="gramEnd"/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Перечислите причины Реформации в Германии.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</w:p>
    <w:p w:rsidR="00130B05" w:rsidRPr="006F758D" w:rsidRDefault="00130B05" w:rsidP="00130B05">
      <w:pPr>
        <w:pStyle w:val="a4"/>
        <w:spacing w:after="0"/>
        <w:jc w:val="center"/>
        <w:rPr>
          <w:rFonts w:ascii="Times New Roman" w:hAnsi="Times New Roman" w:cs="Times New Roman"/>
          <w:b/>
          <w:bCs/>
        </w:rPr>
      </w:pPr>
    </w:p>
    <w:p w:rsidR="00130B05" w:rsidRPr="006F758D" w:rsidRDefault="00130B05" w:rsidP="00130B05">
      <w:pPr>
        <w:pStyle w:val="a4"/>
        <w:spacing w:after="0"/>
        <w:jc w:val="center"/>
        <w:rPr>
          <w:rFonts w:ascii="Times New Roman" w:hAnsi="Times New Roman" w:cs="Times New Roman"/>
          <w:b/>
          <w:bCs/>
        </w:rPr>
      </w:pPr>
      <w:r w:rsidRPr="006F758D">
        <w:rPr>
          <w:rFonts w:ascii="Times New Roman" w:hAnsi="Times New Roman" w:cs="Times New Roman"/>
          <w:b/>
          <w:bCs/>
        </w:rPr>
        <w:t>Контрольный тест по истории в 7 классе за первую четверть</w:t>
      </w:r>
    </w:p>
    <w:p w:rsidR="00130B05" w:rsidRPr="006F758D" w:rsidRDefault="00130B05" w:rsidP="00130B05">
      <w:pPr>
        <w:pStyle w:val="a4"/>
        <w:spacing w:after="0"/>
        <w:jc w:val="center"/>
        <w:rPr>
          <w:rFonts w:ascii="Times New Roman" w:hAnsi="Times New Roman" w:cs="Times New Roman"/>
          <w:b/>
          <w:bCs/>
        </w:rPr>
      </w:pPr>
      <w:r w:rsidRPr="006F758D">
        <w:rPr>
          <w:rFonts w:ascii="Times New Roman" w:hAnsi="Times New Roman" w:cs="Times New Roman"/>
          <w:b/>
          <w:bCs/>
        </w:rPr>
        <w:t>Вариант</w:t>
      </w:r>
      <w:proofErr w:type="gramStart"/>
      <w:r w:rsidRPr="006F758D">
        <w:rPr>
          <w:rFonts w:ascii="Times New Roman" w:hAnsi="Times New Roman" w:cs="Times New Roman"/>
          <w:b/>
          <w:bCs/>
        </w:rPr>
        <w:t>2</w:t>
      </w:r>
      <w:proofErr w:type="gramEnd"/>
    </w:p>
    <w:p w:rsidR="00130B05" w:rsidRPr="006F758D" w:rsidRDefault="00130B05" w:rsidP="00130B05">
      <w:pPr>
        <w:pStyle w:val="a4"/>
        <w:spacing w:after="0"/>
        <w:jc w:val="center"/>
        <w:rPr>
          <w:rFonts w:ascii="Times New Roman" w:hAnsi="Times New Roman" w:cs="Times New Roman"/>
          <w:b/>
          <w:bCs/>
        </w:rPr>
      </w:pPr>
      <w:r w:rsidRPr="006F758D">
        <w:rPr>
          <w:rFonts w:ascii="Times New Roman" w:hAnsi="Times New Roman" w:cs="Times New Roman"/>
          <w:b/>
          <w:bCs/>
        </w:rPr>
        <w:t>Часть</w:t>
      </w:r>
      <w:proofErr w:type="gramStart"/>
      <w:r w:rsidRPr="006F758D">
        <w:rPr>
          <w:rFonts w:ascii="Times New Roman" w:hAnsi="Times New Roman" w:cs="Times New Roman"/>
          <w:b/>
          <w:bCs/>
        </w:rPr>
        <w:t xml:space="preserve"> А</w:t>
      </w:r>
      <w:proofErr w:type="gramEnd"/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 xml:space="preserve">А 1. </w:t>
      </w:r>
      <w:r w:rsidRPr="006F758D">
        <w:rPr>
          <w:rFonts w:ascii="Times New Roman" w:hAnsi="Times New Roman" w:cs="Times New Roman"/>
        </w:rPr>
        <w:t xml:space="preserve">Ручной труд, сильное влияние церкви, сохранение сословий — </w:t>
      </w:r>
      <w:proofErr w:type="gramStart"/>
      <w:r w:rsidRPr="006F758D">
        <w:rPr>
          <w:rFonts w:ascii="Times New Roman" w:hAnsi="Times New Roman" w:cs="Times New Roman"/>
        </w:rPr>
        <w:t>это</w:t>
      </w:r>
      <w:proofErr w:type="gramEnd"/>
      <w:r w:rsidRPr="006F758D">
        <w:rPr>
          <w:rFonts w:ascii="Times New Roman" w:hAnsi="Times New Roman" w:cs="Times New Roman"/>
        </w:rPr>
        <w:t xml:space="preserve"> черты </w:t>
      </w:r>
      <w:proofErr w:type="gramStart"/>
      <w:r w:rsidRPr="006F758D">
        <w:rPr>
          <w:rFonts w:ascii="Times New Roman" w:hAnsi="Times New Roman" w:cs="Times New Roman"/>
        </w:rPr>
        <w:t>какого</w:t>
      </w:r>
      <w:proofErr w:type="gramEnd"/>
      <w:r w:rsidRPr="006F758D">
        <w:rPr>
          <w:rFonts w:ascii="Times New Roman" w:hAnsi="Times New Roman" w:cs="Times New Roman"/>
        </w:rPr>
        <w:t xml:space="preserve"> общества?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 xml:space="preserve">1) индустриального           2) традиционного           3) постиндустриального         4) современного </w:t>
      </w:r>
    </w:p>
    <w:p w:rsidR="00130B05" w:rsidRPr="006F758D" w:rsidRDefault="00130B05" w:rsidP="00130B05">
      <w:pPr>
        <w:spacing w:after="0" w:line="240" w:lineRule="auto"/>
        <w:ind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b/>
          <w:bCs/>
          <w:shd w:val="clear" w:color="auto" w:fill="FFFFFF"/>
        </w:rPr>
        <w:t xml:space="preserve">А 2. </w:t>
      </w:r>
      <w:r w:rsidRPr="006F758D">
        <w:rPr>
          <w:rFonts w:ascii="Times New Roman" w:hAnsi="Times New Roman" w:cs="Times New Roman"/>
          <w:shd w:val="clear" w:color="auto" w:fill="FFFFFF"/>
        </w:rPr>
        <w:t>В честь какого путешественника Америка получила своё название?:</w:t>
      </w:r>
    </w:p>
    <w:p w:rsidR="00130B05" w:rsidRPr="006F758D" w:rsidRDefault="00130B05" w:rsidP="00130B05">
      <w:pPr>
        <w:widowControl w:val="0"/>
        <w:numPr>
          <w:ilvl w:val="0"/>
          <w:numId w:val="25"/>
        </w:numPr>
        <w:suppressAutoHyphens/>
        <w:spacing w:after="0" w:line="240" w:lineRule="auto"/>
        <w:ind w:left="0" w:firstLine="30"/>
        <w:rPr>
          <w:rFonts w:ascii="Times New Roman" w:hAnsi="Times New Roman" w:cs="Times New Roman"/>
          <w:shd w:val="clear" w:color="auto" w:fill="FFFFFF"/>
        </w:rPr>
      </w:pPr>
      <w:proofErr w:type="spellStart"/>
      <w:r w:rsidRPr="006F758D">
        <w:rPr>
          <w:rFonts w:ascii="Times New Roman" w:hAnsi="Times New Roman" w:cs="Times New Roman"/>
          <w:shd w:val="clear" w:color="auto" w:fill="FFFFFF"/>
        </w:rPr>
        <w:t>Васко</w:t>
      </w:r>
      <w:proofErr w:type="spellEnd"/>
      <w:r w:rsidRPr="006F758D">
        <w:rPr>
          <w:rFonts w:ascii="Times New Roman" w:hAnsi="Times New Roman" w:cs="Times New Roman"/>
          <w:shd w:val="clear" w:color="auto" w:fill="FFFFFF"/>
        </w:rPr>
        <w:t xml:space="preserve"> да Гамы  2) Христофора Колумба     3) </w:t>
      </w:r>
      <w:proofErr w:type="spellStart"/>
      <w:r w:rsidRPr="006F758D">
        <w:rPr>
          <w:rFonts w:ascii="Times New Roman" w:hAnsi="Times New Roman" w:cs="Times New Roman"/>
          <w:shd w:val="clear" w:color="auto" w:fill="FFFFFF"/>
        </w:rPr>
        <w:t>Америго</w:t>
      </w:r>
      <w:proofErr w:type="spellEnd"/>
      <w:r w:rsidRPr="006F758D">
        <w:rPr>
          <w:rFonts w:ascii="Times New Roman" w:hAnsi="Times New Roman" w:cs="Times New Roman"/>
          <w:shd w:val="clear" w:color="auto" w:fill="FFFFFF"/>
        </w:rPr>
        <w:t xml:space="preserve"> </w:t>
      </w:r>
      <w:proofErr w:type="spellStart"/>
      <w:r w:rsidRPr="006F758D">
        <w:rPr>
          <w:rFonts w:ascii="Times New Roman" w:hAnsi="Times New Roman" w:cs="Times New Roman"/>
          <w:shd w:val="clear" w:color="auto" w:fill="FFFFFF"/>
        </w:rPr>
        <w:t>Веспуччи</w:t>
      </w:r>
      <w:proofErr w:type="spellEnd"/>
      <w:r w:rsidRPr="006F758D">
        <w:rPr>
          <w:rFonts w:ascii="Times New Roman" w:hAnsi="Times New Roman" w:cs="Times New Roman"/>
          <w:shd w:val="clear" w:color="auto" w:fill="FFFFFF"/>
        </w:rPr>
        <w:t xml:space="preserve">     4) </w:t>
      </w:r>
      <w:proofErr w:type="spellStart"/>
      <w:r w:rsidRPr="006F758D">
        <w:rPr>
          <w:rFonts w:ascii="Times New Roman" w:hAnsi="Times New Roman" w:cs="Times New Roman"/>
          <w:shd w:val="clear" w:color="auto" w:fill="FFFFFF"/>
        </w:rPr>
        <w:t>Фернана</w:t>
      </w:r>
      <w:proofErr w:type="spellEnd"/>
      <w:r w:rsidRPr="006F758D">
        <w:rPr>
          <w:rFonts w:ascii="Times New Roman" w:hAnsi="Times New Roman" w:cs="Times New Roman"/>
          <w:shd w:val="clear" w:color="auto" w:fill="FFFFFF"/>
        </w:rPr>
        <w:t xml:space="preserve"> Магеллана</w:t>
      </w:r>
    </w:p>
    <w:p w:rsidR="00130B05" w:rsidRPr="006F758D" w:rsidRDefault="00130B05" w:rsidP="00130B05">
      <w:pPr>
        <w:spacing w:after="0" w:line="240" w:lineRule="auto"/>
        <w:ind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b/>
          <w:bCs/>
          <w:shd w:val="clear" w:color="auto" w:fill="FFFFFF"/>
        </w:rPr>
        <w:t xml:space="preserve">А 3. </w:t>
      </w:r>
      <w:r w:rsidRPr="006F758D">
        <w:rPr>
          <w:rFonts w:ascii="Times New Roman" w:hAnsi="Times New Roman" w:cs="Times New Roman"/>
          <w:shd w:val="clear" w:color="auto" w:fill="FFFFFF"/>
        </w:rPr>
        <w:t>Какой европейский путешественник впервые достиг берегов Индии:</w:t>
      </w:r>
    </w:p>
    <w:p w:rsidR="00130B05" w:rsidRPr="006F758D" w:rsidRDefault="00130B05" w:rsidP="00130B05">
      <w:pPr>
        <w:spacing w:after="0" w:line="240" w:lineRule="auto"/>
        <w:ind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shd w:val="clear" w:color="auto" w:fill="FFFFFF"/>
        </w:rPr>
        <w:t xml:space="preserve">1) </w:t>
      </w:r>
      <w:proofErr w:type="spellStart"/>
      <w:r w:rsidRPr="006F758D">
        <w:rPr>
          <w:rFonts w:ascii="Times New Roman" w:hAnsi="Times New Roman" w:cs="Times New Roman"/>
          <w:shd w:val="clear" w:color="auto" w:fill="FFFFFF"/>
        </w:rPr>
        <w:t>Васко</w:t>
      </w:r>
      <w:proofErr w:type="spellEnd"/>
      <w:r w:rsidRPr="006F758D">
        <w:rPr>
          <w:rFonts w:ascii="Times New Roman" w:hAnsi="Times New Roman" w:cs="Times New Roman"/>
          <w:shd w:val="clear" w:color="auto" w:fill="FFFFFF"/>
        </w:rPr>
        <w:t xml:space="preserve"> да Гама  2) Христофор Колумб     3) </w:t>
      </w:r>
      <w:proofErr w:type="spellStart"/>
      <w:r w:rsidRPr="006F758D">
        <w:rPr>
          <w:rFonts w:ascii="Times New Roman" w:hAnsi="Times New Roman" w:cs="Times New Roman"/>
          <w:shd w:val="clear" w:color="auto" w:fill="FFFFFF"/>
        </w:rPr>
        <w:t>Америго</w:t>
      </w:r>
      <w:proofErr w:type="spellEnd"/>
      <w:r w:rsidRPr="006F758D">
        <w:rPr>
          <w:rFonts w:ascii="Times New Roman" w:hAnsi="Times New Roman" w:cs="Times New Roman"/>
          <w:shd w:val="clear" w:color="auto" w:fill="FFFFFF"/>
        </w:rPr>
        <w:t xml:space="preserve"> </w:t>
      </w:r>
      <w:proofErr w:type="spellStart"/>
      <w:r w:rsidRPr="006F758D">
        <w:rPr>
          <w:rFonts w:ascii="Times New Roman" w:hAnsi="Times New Roman" w:cs="Times New Roman"/>
          <w:shd w:val="clear" w:color="auto" w:fill="FFFFFF"/>
        </w:rPr>
        <w:t>Веспуччи</w:t>
      </w:r>
      <w:proofErr w:type="spellEnd"/>
      <w:r w:rsidRPr="006F758D">
        <w:rPr>
          <w:rFonts w:ascii="Times New Roman" w:hAnsi="Times New Roman" w:cs="Times New Roman"/>
          <w:shd w:val="clear" w:color="auto" w:fill="FFFFFF"/>
        </w:rPr>
        <w:t xml:space="preserve">     4) </w:t>
      </w:r>
      <w:proofErr w:type="spellStart"/>
      <w:r w:rsidRPr="006F758D">
        <w:rPr>
          <w:rFonts w:ascii="Times New Roman" w:hAnsi="Times New Roman" w:cs="Times New Roman"/>
          <w:shd w:val="clear" w:color="auto" w:fill="FFFFFF"/>
        </w:rPr>
        <w:t>Фернан</w:t>
      </w:r>
      <w:proofErr w:type="spellEnd"/>
      <w:r w:rsidRPr="006F758D">
        <w:rPr>
          <w:rFonts w:ascii="Times New Roman" w:hAnsi="Times New Roman" w:cs="Times New Roman"/>
          <w:shd w:val="clear" w:color="auto" w:fill="FFFFFF"/>
        </w:rPr>
        <w:t xml:space="preserve"> Магеллан</w:t>
      </w:r>
    </w:p>
    <w:p w:rsidR="00130B05" w:rsidRPr="006F758D" w:rsidRDefault="00130B05" w:rsidP="00130B05">
      <w:pPr>
        <w:spacing w:after="0" w:line="240" w:lineRule="auto"/>
        <w:ind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b/>
          <w:bCs/>
          <w:shd w:val="clear" w:color="auto" w:fill="FFFFFF"/>
        </w:rPr>
        <w:t>А 4.</w:t>
      </w:r>
      <w:r w:rsidRPr="006F758D">
        <w:rPr>
          <w:rFonts w:ascii="Times New Roman" w:hAnsi="Times New Roman" w:cs="Times New Roman"/>
          <w:shd w:val="clear" w:color="auto" w:fill="FFFFFF"/>
        </w:rPr>
        <w:t xml:space="preserve"> С именем Мартина Лютера связанно</w:t>
      </w:r>
      <w:proofErr w:type="gramStart"/>
      <w:r w:rsidRPr="006F758D">
        <w:rPr>
          <w:rFonts w:ascii="Times New Roman" w:hAnsi="Times New Roman" w:cs="Times New Roman"/>
          <w:shd w:val="clear" w:color="auto" w:fill="FFFFFF"/>
        </w:rPr>
        <w:t xml:space="preserve"> :</w:t>
      </w:r>
      <w:proofErr w:type="gramEnd"/>
    </w:p>
    <w:p w:rsidR="00130B05" w:rsidRPr="006F758D" w:rsidRDefault="00130B05" w:rsidP="00130B05">
      <w:pPr>
        <w:widowControl w:val="0"/>
        <w:numPr>
          <w:ilvl w:val="0"/>
          <w:numId w:val="20"/>
        </w:numPr>
        <w:suppressAutoHyphens/>
        <w:spacing w:after="0" w:line="240" w:lineRule="auto"/>
        <w:ind w:left="0" w:firstLine="3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начало Ре формации в Германии</w:t>
      </w:r>
    </w:p>
    <w:p w:rsidR="00130B05" w:rsidRPr="006F758D" w:rsidRDefault="00130B05" w:rsidP="00130B05">
      <w:pPr>
        <w:widowControl w:val="0"/>
        <w:numPr>
          <w:ilvl w:val="0"/>
          <w:numId w:val="20"/>
        </w:numPr>
        <w:suppressAutoHyphens/>
        <w:spacing w:after="0" w:line="240" w:lineRule="auto"/>
        <w:ind w:left="0"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shd w:val="clear" w:color="auto" w:fill="FFFFFF"/>
        </w:rPr>
        <w:t>изобретение  книгопечатания</w:t>
      </w:r>
    </w:p>
    <w:p w:rsidR="00130B05" w:rsidRPr="006F758D" w:rsidRDefault="00130B05" w:rsidP="00130B05">
      <w:pPr>
        <w:widowControl w:val="0"/>
        <w:numPr>
          <w:ilvl w:val="0"/>
          <w:numId w:val="20"/>
        </w:numPr>
        <w:suppressAutoHyphens/>
        <w:spacing w:after="0" w:line="240" w:lineRule="auto"/>
        <w:ind w:left="0"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shd w:val="clear" w:color="auto" w:fill="FFFFFF"/>
        </w:rPr>
        <w:t>основание ордена иезуитов</w:t>
      </w:r>
    </w:p>
    <w:p w:rsidR="00130B05" w:rsidRPr="006F758D" w:rsidRDefault="00130B05" w:rsidP="00130B05">
      <w:pPr>
        <w:widowControl w:val="0"/>
        <w:numPr>
          <w:ilvl w:val="0"/>
          <w:numId w:val="20"/>
        </w:numPr>
        <w:suppressAutoHyphens/>
        <w:spacing w:after="0" w:line="240" w:lineRule="auto"/>
        <w:ind w:left="0"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shd w:val="clear" w:color="auto" w:fill="FFFFFF"/>
        </w:rPr>
        <w:t xml:space="preserve">начало Великих географических открытий 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А 5.</w:t>
      </w:r>
      <w:r w:rsidRPr="006F758D">
        <w:rPr>
          <w:rFonts w:ascii="Times New Roman" w:hAnsi="Times New Roman" w:cs="Times New Roman"/>
        </w:rPr>
        <w:t xml:space="preserve"> Заполните пропуск: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31 октября… г. Мартин Лютер выступил в Виттенберге с 95 тезисами против индульгенций: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1) 1515            2) 1514            3) 1516              4) 1517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А 6.</w:t>
      </w:r>
      <w:r w:rsidRPr="006F758D">
        <w:rPr>
          <w:rFonts w:ascii="Times New Roman" w:hAnsi="Times New Roman" w:cs="Times New Roman"/>
        </w:rPr>
        <w:t xml:space="preserve"> Против чего были направлены 95 тезисов Мартина Лютера? </w:t>
      </w:r>
      <w:r w:rsidRPr="006F758D">
        <w:rPr>
          <w:rFonts w:ascii="Times New Roman" w:hAnsi="Times New Roman" w:cs="Times New Roman"/>
        </w:rPr>
        <w:br/>
        <w:t xml:space="preserve">1) против индульгенции      2)  против церковной десятины      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 xml:space="preserve">3)  против папства                4)  против инквизиции. </w:t>
      </w:r>
      <w:r w:rsidRPr="006F758D">
        <w:rPr>
          <w:rFonts w:ascii="Times New Roman" w:hAnsi="Times New Roman" w:cs="Times New Roman"/>
        </w:rPr>
        <w:br/>
      </w:r>
      <w:r w:rsidRPr="006F758D">
        <w:rPr>
          <w:rFonts w:ascii="Times New Roman" w:hAnsi="Times New Roman" w:cs="Times New Roman"/>
          <w:b/>
          <w:bCs/>
        </w:rPr>
        <w:t>А 7.</w:t>
      </w:r>
      <w:r w:rsidRPr="006F758D">
        <w:rPr>
          <w:rFonts w:ascii="Times New Roman" w:hAnsi="Times New Roman" w:cs="Times New Roman"/>
        </w:rPr>
        <w:t xml:space="preserve"> Что являлось высшим духовным авторитетом, согласно учению Лютера? </w:t>
      </w:r>
      <w:r w:rsidRPr="006F758D">
        <w:rPr>
          <w:rFonts w:ascii="Times New Roman" w:hAnsi="Times New Roman" w:cs="Times New Roman"/>
        </w:rPr>
        <w:br/>
        <w:t>1) Священное писание                2) Мнение Святых отцов</w:t>
      </w:r>
      <w:r w:rsidRPr="006F758D">
        <w:rPr>
          <w:rFonts w:ascii="Times New Roman" w:hAnsi="Times New Roman" w:cs="Times New Roman"/>
        </w:rPr>
        <w:br/>
        <w:t>3) Мнение Святой церкви           3) Повеление светских властей.</w:t>
      </w:r>
      <w:r w:rsidRPr="006F758D">
        <w:rPr>
          <w:rFonts w:ascii="Times New Roman" w:hAnsi="Times New Roman" w:cs="Times New Roman"/>
        </w:rPr>
        <w:br/>
      </w:r>
      <w:r w:rsidRPr="006F758D">
        <w:rPr>
          <w:rFonts w:ascii="Times New Roman" w:hAnsi="Times New Roman" w:cs="Times New Roman"/>
          <w:b/>
          <w:bCs/>
        </w:rPr>
        <w:t>А 8.</w:t>
      </w:r>
      <w:r w:rsidRPr="006F758D">
        <w:rPr>
          <w:rFonts w:ascii="Times New Roman" w:hAnsi="Times New Roman" w:cs="Times New Roman"/>
        </w:rPr>
        <w:t xml:space="preserve"> Начало Реформации в Англии: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1) 1532              2) 1533              3) 1534         4) 1535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А 9.</w:t>
      </w:r>
      <w:r w:rsidRPr="006F758D">
        <w:rPr>
          <w:rFonts w:ascii="Times New Roman" w:hAnsi="Times New Roman" w:cs="Times New Roman"/>
        </w:rPr>
        <w:t xml:space="preserve"> Основатель ордена Иезуитов был: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1) Ж. Кальвин         2) И. Лойола        3) герцог Альба         4) Филипп II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А 10.</w:t>
      </w:r>
      <w:r w:rsidRPr="006F758D">
        <w:rPr>
          <w:rFonts w:ascii="Times New Roman" w:hAnsi="Times New Roman" w:cs="Times New Roman"/>
        </w:rPr>
        <w:t xml:space="preserve"> Гугеноты во Франции были приверженцами: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1) католицизма         2) кальвинизма        3) лютеранства            4) англиканства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А 11.</w:t>
      </w:r>
      <w:r w:rsidRPr="006F758D">
        <w:rPr>
          <w:rFonts w:ascii="Times New Roman" w:hAnsi="Times New Roman" w:cs="Times New Roman"/>
        </w:rPr>
        <w:t xml:space="preserve"> В каком году был заключен </w:t>
      </w:r>
      <w:proofErr w:type="spellStart"/>
      <w:r w:rsidRPr="006F758D">
        <w:rPr>
          <w:rFonts w:ascii="Times New Roman" w:hAnsi="Times New Roman" w:cs="Times New Roman"/>
        </w:rPr>
        <w:t>Аугсбургский</w:t>
      </w:r>
      <w:proofErr w:type="spellEnd"/>
      <w:r w:rsidRPr="006F758D">
        <w:rPr>
          <w:rFonts w:ascii="Times New Roman" w:hAnsi="Times New Roman" w:cs="Times New Roman"/>
        </w:rPr>
        <w:t xml:space="preserve"> мир: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1) 1554       2) 1555          3) 1556           4) 1557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 xml:space="preserve"> А12. </w:t>
      </w:r>
      <w:r w:rsidRPr="006F758D">
        <w:rPr>
          <w:rFonts w:ascii="Times New Roman" w:hAnsi="Times New Roman" w:cs="Times New Roman"/>
        </w:rPr>
        <w:t>Какой правитель в Англии был сторонником Контрреформации: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1) Генрих VIII           2) Елизавета I         3) Мария Кровавая             4) Екатерина Арагонская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А 13.</w:t>
      </w:r>
      <w:r w:rsidRPr="006F758D">
        <w:rPr>
          <w:rFonts w:ascii="Times New Roman" w:hAnsi="Times New Roman" w:cs="Times New Roman"/>
        </w:rPr>
        <w:t xml:space="preserve"> В каком году произошло событие под названием «Варфоломеевская ночь»: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1) 1577         2) 1572         3) 1573           4) 1574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 xml:space="preserve">А 14. </w:t>
      </w:r>
      <w:r w:rsidRPr="006F758D">
        <w:rPr>
          <w:rFonts w:ascii="Times New Roman" w:hAnsi="Times New Roman" w:cs="Times New Roman"/>
        </w:rPr>
        <w:t>Кого называли «Женевским Папой»: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1) М.Лютера          2) Ж.Кальвина           3) Т. Мюнцер              4) И. Лойола</w:t>
      </w:r>
    </w:p>
    <w:p w:rsidR="00130B05" w:rsidRPr="006F758D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А 15.</w:t>
      </w:r>
      <w:r w:rsidRPr="006F758D">
        <w:rPr>
          <w:rFonts w:ascii="Times New Roman" w:hAnsi="Times New Roman" w:cs="Times New Roman"/>
        </w:rPr>
        <w:t xml:space="preserve"> Религиозная война во Франции проходили в</w:t>
      </w:r>
      <w:proofErr w:type="gramStart"/>
      <w:r w:rsidRPr="006F758D">
        <w:rPr>
          <w:rFonts w:ascii="Times New Roman" w:hAnsi="Times New Roman" w:cs="Times New Roman"/>
        </w:rPr>
        <w:t xml:space="preserve"> :</w:t>
      </w:r>
      <w:proofErr w:type="gramEnd"/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1) 1560-1597         2) 1562-1598         3) 1564-1599          4) 1566-1590</w:t>
      </w:r>
    </w:p>
    <w:p w:rsidR="00130B05" w:rsidRPr="006F758D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А 16</w:t>
      </w:r>
      <w:r w:rsidRPr="006F758D">
        <w:rPr>
          <w:rFonts w:ascii="Times New Roman" w:hAnsi="Times New Roman" w:cs="Times New Roman"/>
        </w:rPr>
        <w:t>. Католическую лигу во Франции возглавил:</w:t>
      </w:r>
    </w:p>
    <w:p w:rsidR="00130B05" w:rsidRPr="006F758D" w:rsidRDefault="00130B05" w:rsidP="00130B05">
      <w:pPr>
        <w:pStyle w:val="a4"/>
        <w:numPr>
          <w:ilvl w:val="0"/>
          <w:numId w:val="26"/>
        </w:numPr>
        <w:spacing w:after="0"/>
        <w:ind w:left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 xml:space="preserve">Карл IX         2) Генрих III         3) Генрих </w:t>
      </w:r>
      <w:proofErr w:type="spellStart"/>
      <w:r w:rsidRPr="006F758D">
        <w:rPr>
          <w:rFonts w:ascii="Times New Roman" w:hAnsi="Times New Roman" w:cs="Times New Roman"/>
        </w:rPr>
        <w:t>Гиз</w:t>
      </w:r>
      <w:proofErr w:type="spellEnd"/>
      <w:r w:rsidRPr="006F758D">
        <w:rPr>
          <w:rFonts w:ascii="Times New Roman" w:hAnsi="Times New Roman" w:cs="Times New Roman"/>
        </w:rPr>
        <w:t xml:space="preserve">          4) Генрих IV</w:t>
      </w:r>
    </w:p>
    <w:p w:rsidR="00130B05" w:rsidRPr="006F758D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А 17.</w:t>
      </w:r>
      <w:r w:rsidRPr="006F758D">
        <w:rPr>
          <w:rFonts w:ascii="Times New Roman" w:hAnsi="Times New Roman" w:cs="Times New Roman"/>
        </w:rPr>
        <w:t xml:space="preserve"> В каком году был издан Нантский мир:</w:t>
      </w:r>
    </w:p>
    <w:p w:rsidR="00130B05" w:rsidRPr="006F758D" w:rsidRDefault="00130B05" w:rsidP="00130B05">
      <w:pPr>
        <w:pStyle w:val="a4"/>
        <w:numPr>
          <w:ilvl w:val="0"/>
          <w:numId w:val="27"/>
        </w:numPr>
        <w:spacing w:after="0"/>
        <w:ind w:left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1598         2) 1597          3) 1596           4) 1595</w:t>
      </w:r>
    </w:p>
    <w:p w:rsidR="00130B05" w:rsidRPr="006F758D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А 18.</w:t>
      </w:r>
      <w:r w:rsidRPr="006F758D">
        <w:rPr>
          <w:rFonts w:ascii="Times New Roman" w:hAnsi="Times New Roman" w:cs="Times New Roman"/>
        </w:rPr>
        <w:t xml:space="preserve"> Господствующая религия в Германии в начале 16 века:</w:t>
      </w:r>
    </w:p>
    <w:p w:rsidR="00130B05" w:rsidRPr="006F758D" w:rsidRDefault="00130B05" w:rsidP="00130B05">
      <w:pPr>
        <w:pStyle w:val="a4"/>
        <w:numPr>
          <w:ilvl w:val="0"/>
          <w:numId w:val="28"/>
        </w:numPr>
        <w:spacing w:after="0"/>
        <w:ind w:left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Православие              2) Католицизм         3) Лютеранство            4) Кальвинизм</w:t>
      </w:r>
    </w:p>
    <w:p w:rsidR="00130B05" w:rsidRPr="006F758D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 xml:space="preserve"> </w:t>
      </w:r>
      <w:r w:rsidRPr="006F758D">
        <w:rPr>
          <w:rFonts w:ascii="Times New Roman" w:hAnsi="Times New Roman" w:cs="Times New Roman"/>
          <w:b/>
          <w:bCs/>
        </w:rPr>
        <w:t>А 19.</w:t>
      </w:r>
      <w:r w:rsidRPr="006F758D">
        <w:rPr>
          <w:rFonts w:ascii="Times New Roman" w:hAnsi="Times New Roman" w:cs="Times New Roman"/>
        </w:rPr>
        <w:t xml:space="preserve"> Основной и наиболее эффективной силой Контрреформации стал: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1) орден Францисканцев              2) орден Иезуитов</w:t>
      </w:r>
    </w:p>
    <w:p w:rsidR="00130B05" w:rsidRPr="006F758D" w:rsidRDefault="00130B05" w:rsidP="00130B05">
      <w:pPr>
        <w:pStyle w:val="a4"/>
        <w:numPr>
          <w:ilvl w:val="0"/>
          <w:numId w:val="29"/>
        </w:numPr>
        <w:spacing w:after="0"/>
        <w:ind w:left="0" w:hanging="3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орден Доминиканцев               4) трибунал инквизиции</w:t>
      </w:r>
    </w:p>
    <w:p w:rsidR="00130B05" w:rsidRPr="006F758D" w:rsidRDefault="00130B05" w:rsidP="00130B05">
      <w:pPr>
        <w:spacing w:after="0" w:line="240" w:lineRule="auto"/>
        <w:ind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b/>
          <w:bCs/>
          <w:shd w:val="clear" w:color="auto" w:fill="FFFFFF"/>
        </w:rPr>
        <w:t>А 20.</w:t>
      </w:r>
      <w:r w:rsidRPr="006F758D">
        <w:rPr>
          <w:rFonts w:ascii="Times New Roman" w:hAnsi="Times New Roman" w:cs="Times New Roman"/>
          <w:shd w:val="clear" w:color="auto" w:fill="FFFFFF"/>
        </w:rPr>
        <w:t xml:space="preserve"> Развернувшееся в XVI в. движение за обновление церкви называлось:</w:t>
      </w:r>
    </w:p>
    <w:p w:rsidR="00130B05" w:rsidRPr="006F758D" w:rsidRDefault="00130B05" w:rsidP="00130B05">
      <w:pPr>
        <w:widowControl w:val="0"/>
        <w:numPr>
          <w:ilvl w:val="0"/>
          <w:numId w:val="19"/>
        </w:numPr>
        <w:suppressAutoHyphens/>
        <w:spacing w:after="0" w:line="240" w:lineRule="auto"/>
        <w:ind w:left="0"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shd w:val="clear" w:color="auto" w:fill="FFFFFF"/>
        </w:rPr>
        <w:t xml:space="preserve">церковным расколом               2) шестым крестовым походом </w:t>
      </w:r>
    </w:p>
    <w:p w:rsidR="00130B05" w:rsidRPr="006F758D" w:rsidRDefault="00130B05" w:rsidP="00130B05">
      <w:pPr>
        <w:spacing w:after="0" w:line="240" w:lineRule="auto"/>
        <w:ind w:firstLine="30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</w:rPr>
        <w:t xml:space="preserve">Реформацией                                    4) </w:t>
      </w:r>
      <w:r w:rsidRPr="006F758D">
        <w:rPr>
          <w:rFonts w:ascii="Times New Roman" w:hAnsi="Times New Roman" w:cs="Times New Roman"/>
          <w:shd w:val="clear" w:color="auto" w:fill="FFFFFF"/>
        </w:rPr>
        <w:t>Контрреформацией</w:t>
      </w:r>
    </w:p>
    <w:p w:rsidR="00130B05" w:rsidRPr="006F758D" w:rsidRDefault="00130B05" w:rsidP="00130B05">
      <w:pPr>
        <w:spacing w:after="0" w:line="240" w:lineRule="auto"/>
        <w:ind w:firstLine="30"/>
        <w:rPr>
          <w:rFonts w:ascii="Times New Roman" w:hAnsi="Times New Roman" w:cs="Times New Roman"/>
        </w:rPr>
      </w:pPr>
    </w:p>
    <w:p w:rsidR="00130B05" w:rsidRPr="006F758D" w:rsidRDefault="00130B05" w:rsidP="00130B05">
      <w:pPr>
        <w:spacing w:after="0" w:line="240" w:lineRule="auto"/>
        <w:ind w:firstLine="30"/>
        <w:jc w:val="center"/>
        <w:rPr>
          <w:rFonts w:ascii="Times New Roman" w:hAnsi="Times New Roman" w:cs="Times New Roman"/>
          <w:b/>
          <w:bCs/>
          <w:shd w:val="clear" w:color="auto" w:fill="FFFFFF"/>
        </w:rPr>
      </w:pPr>
      <w:r w:rsidRPr="006F758D">
        <w:rPr>
          <w:rFonts w:ascii="Times New Roman" w:hAnsi="Times New Roman" w:cs="Times New Roman"/>
          <w:b/>
          <w:bCs/>
          <w:shd w:val="clear" w:color="auto" w:fill="FFFFFF"/>
        </w:rPr>
        <w:t>Часть</w:t>
      </w:r>
      <w:proofErr w:type="gramStart"/>
      <w:r w:rsidRPr="006F758D">
        <w:rPr>
          <w:rFonts w:ascii="Times New Roman" w:hAnsi="Times New Roman" w:cs="Times New Roman"/>
          <w:b/>
          <w:bCs/>
          <w:shd w:val="clear" w:color="auto" w:fill="FFFFFF"/>
        </w:rPr>
        <w:t xml:space="preserve"> В</w:t>
      </w:r>
      <w:proofErr w:type="gramEnd"/>
    </w:p>
    <w:p w:rsidR="00130B05" w:rsidRPr="006F758D" w:rsidRDefault="00130B05" w:rsidP="00130B05">
      <w:pPr>
        <w:pStyle w:val="a4"/>
        <w:spacing w:after="0"/>
        <w:ind w:firstLine="45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В  1.</w:t>
      </w:r>
      <w:r w:rsidRPr="006F758D">
        <w:rPr>
          <w:rFonts w:ascii="Times New Roman" w:hAnsi="Times New Roman" w:cs="Times New Roman"/>
        </w:rPr>
        <w:t xml:space="preserve"> Соотнесите открытия и ученого</w:t>
      </w:r>
    </w:p>
    <w:p w:rsidR="00130B05" w:rsidRPr="006F758D" w:rsidRDefault="00130B05" w:rsidP="00130B05">
      <w:pPr>
        <w:pStyle w:val="a4"/>
        <w:spacing w:after="0"/>
        <w:ind w:firstLine="45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Открытия                                                                                            Ученые</w:t>
      </w:r>
    </w:p>
    <w:p w:rsidR="00130B05" w:rsidRPr="006F758D" w:rsidRDefault="00130B05" w:rsidP="00130B05">
      <w:pPr>
        <w:pStyle w:val="a4"/>
        <w:spacing w:after="0"/>
        <w:ind w:firstLine="45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1) Учение о вращении Земли вокруг солнца                             А) Исаак Ньютон</w:t>
      </w:r>
    </w:p>
    <w:p w:rsidR="00130B05" w:rsidRPr="006F758D" w:rsidRDefault="00130B05" w:rsidP="00130B05">
      <w:pPr>
        <w:pStyle w:val="a4"/>
        <w:spacing w:after="0"/>
        <w:ind w:firstLine="45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 xml:space="preserve"> 2) Открыл закон всемирного тяготения                                     Б) Рене Декарт</w:t>
      </w:r>
    </w:p>
    <w:p w:rsidR="00130B05" w:rsidRPr="006F758D" w:rsidRDefault="00130B05" w:rsidP="00130B05">
      <w:pPr>
        <w:pStyle w:val="a4"/>
        <w:spacing w:after="0"/>
        <w:ind w:firstLine="45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3) Открыл секрет кровообращения                                             В) Николай Коперник</w:t>
      </w:r>
    </w:p>
    <w:p w:rsidR="00130B05" w:rsidRPr="006F758D" w:rsidRDefault="00130B05" w:rsidP="00130B05">
      <w:pPr>
        <w:pStyle w:val="a4"/>
        <w:spacing w:after="0"/>
        <w:ind w:firstLine="45"/>
        <w:rPr>
          <w:rFonts w:ascii="Times New Roman" w:hAnsi="Times New Roman" w:cs="Times New Roman"/>
          <w:shd w:val="clear" w:color="auto" w:fill="FFFFFF"/>
        </w:rPr>
      </w:pPr>
      <w:r w:rsidRPr="006F758D">
        <w:rPr>
          <w:rFonts w:ascii="Times New Roman" w:hAnsi="Times New Roman" w:cs="Times New Roman"/>
          <w:shd w:val="clear" w:color="auto" w:fill="FFFFFF"/>
        </w:rPr>
        <w:t>4) Считал разум источником знаний                                          Г) Уильям Гарвей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 xml:space="preserve">В 2. </w:t>
      </w:r>
      <w:r w:rsidRPr="006F758D">
        <w:rPr>
          <w:rFonts w:ascii="Times New Roman" w:hAnsi="Times New Roman" w:cs="Times New Roman"/>
        </w:rPr>
        <w:t>Под каким названием вошло в историю массовое убийство гугенотов католиками в 1572 г.?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В 3.</w:t>
      </w:r>
      <w:r w:rsidRPr="006F758D">
        <w:rPr>
          <w:rFonts w:ascii="Times New Roman" w:hAnsi="Times New Roman" w:cs="Times New Roman"/>
        </w:rPr>
        <w:t xml:space="preserve"> Из приведенного перечня стран выберите те, в которых не победила Реформация: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1) Англия          2) Дания             3) Польша               4) Швеция</w:t>
      </w:r>
    </w:p>
    <w:p w:rsidR="00130B05" w:rsidRPr="006F758D" w:rsidRDefault="00130B05" w:rsidP="00130B05">
      <w:pPr>
        <w:pStyle w:val="a4"/>
        <w:numPr>
          <w:ilvl w:val="0"/>
          <w:numId w:val="30"/>
        </w:numPr>
        <w:spacing w:after="0"/>
        <w:ind w:left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Италия             6) Северо - восточная  Германия              7)Швейцария</w:t>
      </w:r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  <w:b/>
          <w:bCs/>
        </w:rPr>
        <w:t>В 4.</w:t>
      </w:r>
      <w:r w:rsidRPr="006F758D">
        <w:rPr>
          <w:rFonts w:ascii="Times New Roman" w:hAnsi="Times New Roman" w:cs="Times New Roman"/>
        </w:rPr>
        <w:t xml:space="preserve"> Расположите события по хронологии</w:t>
      </w:r>
    </w:p>
    <w:p w:rsidR="00130B05" w:rsidRPr="006F758D" w:rsidRDefault="00130B05" w:rsidP="00130B05">
      <w:pPr>
        <w:pStyle w:val="a4"/>
        <w:numPr>
          <w:ilvl w:val="0"/>
          <w:numId w:val="31"/>
        </w:numPr>
        <w:spacing w:after="0"/>
        <w:ind w:left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Крестьянская война в Германии</w:t>
      </w:r>
    </w:p>
    <w:p w:rsidR="00130B05" w:rsidRPr="006F758D" w:rsidRDefault="00130B05" w:rsidP="00130B05">
      <w:pPr>
        <w:pStyle w:val="a4"/>
        <w:numPr>
          <w:ilvl w:val="0"/>
          <w:numId w:val="31"/>
        </w:numPr>
        <w:spacing w:after="0"/>
        <w:ind w:left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Нантский эдикт</w:t>
      </w:r>
    </w:p>
    <w:p w:rsidR="00130B05" w:rsidRPr="006F758D" w:rsidRDefault="00130B05" w:rsidP="00130B05">
      <w:pPr>
        <w:pStyle w:val="a4"/>
        <w:numPr>
          <w:ilvl w:val="0"/>
          <w:numId w:val="31"/>
        </w:numPr>
        <w:spacing w:after="0"/>
        <w:ind w:left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открытие Америки</w:t>
      </w:r>
    </w:p>
    <w:p w:rsidR="00130B05" w:rsidRPr="006F758D" w:rsidRDefault="00130B05" w:rsidP="00130B05">
      <w:pPr>
        <w:pStyle w:val="a4"/>
        <w:numPr>
          <w:ilvl w:val="0"/>
          <w:numId w:val="31"/>
        </w:numPr>
        <w:spacing w:after="0"/>
        <w:ind w:left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 xml:space="preserve">Английская буржуазная революция  </w:t>
      </w:r>
    </w:p>
    <w:p w:rsidR="00130B05" w:rsidRPr="006F758D" w:rsidRDefault="00130B05" w:rsidP="00130B05">
      <w:pPr>
        <w:pStyle w:val="a4"/>
        <w:spacing w:after="0"/>
        <w:jc w:val="center"/>
        <w:rPr>
          <w:rFonts w:ascii="Times New Roman" w:hAnsi="Times New Roman" w:cs="Times New Roman"/>
          <w:b/>
          <w:bCs/>
        </w:rPr>
      </w:pPr>
      <w:r w:rsidRPr="006F758D">
        <w:rPr>
          <w:rFonts w:ascii="Times New Roman" w:hAnsi="Times New Roman" w:cs="Times New Roman"/>
          <w:b/>
          <w:bCs/>
        </w:rPr>
        <w:t>Часть</w:t>
      </w:r>
      <w:proofErr w:type="gramStart"/>
      <w:r w:rsidRPr="006F758D">
        <w:rPr>
          <w:rFonts w:ascii="Times New Roman" w:hAnsi="Times New Roman" w:cs="Times New Roman"/>
          <w:b/>
          <w:bCs/>
        </w:rPr>
        <w:t xml:space="preserve"> С</w:t>
      </w:r>
      <w:proofErr w:type="gramEnd"/>
    </w:p>
    <w:p w:rsidR="00130B05" w:rsidRPr="006F758D" w:rsidRDefault="00130B05" w:rsidP="00130B05">
      <w:pPr>
        <w:pStyle w:val="a4"/>
        <w:spacing w:after="0"/>
        <w:rPr>
          <w:rFonts w:ascii="Times New Roman" w:hAnsi="Times New Roman" w:cs="Times New Roman"/>
        </w:rPr>
      </w:pPr>
      <w:r w:rsidRPr="006F758D">
        <w:rPr>
          <w:rFonts w:ascii="Times New Roman" w:hAnsi="Times New Roman" w:cs="Times New Roman"/>
        </w:rPr>
        <w:t>Назовите проявления  Контрреформации.</w:t>
      </w:r>
    </w:p>
    <w:p w:rsidR="00130B05" w:rsidRPr="00A548C0" w:rsidRDefault="00130B05" w:rsidP="00130B05">
      <w:pPr>
        <w:spacing w:after="0" w:line="240" w:lineRule="auto"/>
        <w:jc w:val="center"/>
        <w:rPr>
          <w:rFonts w:ascii="Calibri" w:eastAsia="Times New Roman" w:hAnsi="Calibri" w:cs="Times New Roman"/>
          <w:b/>
          <w:i/>
          <w:sz w:val="32"/>
          <w:szCs w:val="32"/>
        </w:rPr>
      </w:pPr>
      <w:r w:rsidRPr="00A548C0">
        <w:rPr>
          <w:rFonts w:ascii="Calibri" w:eastAsia="Times New Roman" w:hAnsi="Calibri" w:cs="Times New Roman"/>
          <w:b/>
          <w:i/>
          <w:sz w:val="32"/>
          <w:szCs w:val="32"/>
        </w:rPr>
        <w:t>Итоговая работа по новой истории 8класс</w:t>
      </w:r>
    </w:p>
    <w:p w:rsidR="00130B05" w:rsidRPr="00A548C0" w:rsidRDefault="00130B05" w:rsidP="00130B05">
      <w:pPr>
        <w:spacing w:after="0" w:line="240" w:lineRule="auto"/>
        <w:rPr>
          <w:rFonts w:ascii="Calibri" w:eastAsia="Times New Roman" w:hAnsi="Calibri" w:cs="Times New Roman"/>
          <w:b/>
        </w:rPr>
      </w:pPr>
      <w:r w:rsidRPr="00A548C0">
        <w:rPr>
          <w:rFonts w:ascii="Calibri" w:eastAsia="Times New Roman" w:hAnsi="Calibri" w:cs="Times New Roman"/>
          <w:b/>
        </w:rPr>
        <w:t>1.Дайте определение понятиям:  капитализм, индустриальное общество.</w:t>
      </w:r>
    </w:p>
    <w:p w:rsidR="00130B05" w:rsidRPr="00A548C0" w:rsidRDefault="00130B05" w:rsidP="00130B05">
      <w:pPr>
        <w:spacing w:after="0" w:line="240" w:lineRule="auto"/>
        <w:rPr>
          <w:rFonts w:ascii="Calibri" w:eastAsia="Times New Roman" w:hAnsi="Calibri" w:cs="Times New Roman"/>
          <w:b/>
        </w:rPr>
      </w:pPr>
      <w:r w:rsidRPr="00A548C0">
        <w:rPr>
          <w:rFonts w:ascii="Calibri" w:eastAsia="Times New Roman" w:hAnsi="Calibri" w:cs="Times New Roman"/>
          <w:b/>
        </w:rPr>
        <w:t>2.Соотнесите изобретения с именами самих изобретателей</w:t>
      </w:r>
    </w:p>
    <w:p w:rsidR="00130B05" w:rsidRDefault="00130B05" w:rsidP="00130B05">
      <w:pPr>
        <w:tabs>
          <w:tab w:val="left" w:pos="4605"/>
        </w:tabs>
        <w:spacing w:after="0" w:line="240" w:lineRule="auto"/>
        <w:ind w:firstLine="708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t>1.Лампочка накаливания</w:t>
      </w:r>
      <w:r>
        <w:rPr>
          <w:rFonts w:ascii="Calibri" w:eastAsia="Times New Roman" w:hAnsi="Calibri" w:cs="Times New Roman"/>
        </w:rPr>
        <w:tab/>
        <w:t xml:space="preserve">А. </w:t>
      </w:r>
      <w:proofErr w:type="spellStart"/>
      <w:r>
        <w:rPr>
          <w:rFonts w:ascii="Calibri" w:eastAsia="Times New Roman" w:hAnsi="Calibri" w:cs="Times New Roman"/>
        </w:rPr>
        <w:t>Бенц</w:t>
      </w:r>
      <w:proofErr w:type="spellEnd"/>
    </w:p>
    <w:p w:rsidR="00130B05" w:rsidRDefault="00130B05" w:rsidP="00130B05">
      <w:pPr>
        <w:tabs>
          <w:tab w:val="left" w:pos="4605"/>
        </w:tabs>
        <w:spacing w:after="0" w:line="240" w:lineRule="auto"/>
        <w:ind w:firstLine="708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t>2.Радио</w:t>
      </w:r>
      <w:r>
        <w:rPr>
          <w:rFonts w:ascii="Calibri" w:eastAsia="Times New Roman" w:hAnsi="Calibri" w:cs="Times New Roman"/>
        </w:rPr>
        <w:tab/>
        <w:t>Б. Белл, Грей</w:t>
      </w:r>
    </w:p>
    <w:p w:rsidR="00130B05" w:rsidRDefault="00130B05" w:rsidP="00130B05">
      <w:pPr>
        <w:tabs>
          <w:tab w:val="left" w:pos="4605"/>
        </w:tabs>
        <w:spacing w:after="0" w:line="240" w:lineRule="auto"/>
        <w:ind w:firstLine="708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t>3.Телефон, телеграф</w:t>
      </w:r>
      <w:r>
        <w:rPr>
          <w:rFonts w:ascii="Calibri" w:eastAsia="Times New Roman" w:hAnsi="Calibri" w:cs="Times New Roman"/>
        </w:rPr>
        <w:tab/>
        <w:t>В. Стефенсон</w:t>
      </w:r>
    </w:p>
    <w:p w:rsidR="00130B05" w:rsidRDefault="00130B05" w:rsidP="00130B05">
      <w:pPr>
        <w:tabs>
          <w:tab w:val="left" w:pos="4605"/>
        </w:tabs>
        <w:spacing w:after="0" w:line="240" w:lineRule="auto"/>
        <w:ind w:firstLine="708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t>4.Автомобиль</w:t>
      </w:r>
      <w:r>
        <w:rPr>
          <w:rFonts w:ascii="Calibri" w:eastAsia="Times New Roman" w:hAnsi="Calibri" w:cs="Times New Roman"/>
        </w:rPr>
        <w:tab/>
        <w:t>Г. Попов</w:t>
      </w:r>
    </w:p>
    <w:p w:rsidR="00130B05" w:rsidRDefault="00130B05" w:rsidP="00130B05">
      <w:pPr>
        <w:tabs>
          <w:tab w:val="left" w:pos="4605"/>
        </w:tabs>
        <w:spacing w:after="0" w:line="240" w:lineRule="auto"/>
        <w:ind w:firstLine="708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t>5.Конвертер.</w:t>
      </w:r>
      <w:r>
        <w:rPr>
          <w:rFonts w:ascii="Calibri" w:eastAsia="Times New Roman" w:hAnsi="Calibri" w:cs="Times New Roman"/>
        </w:rPr>
        <w:tab/>
        <w:t xml:space="preserve">Д. </w:t>
      </w:r>
      <w:proofErr w:type="spellStart"/>
      <w:r>
        <w:rPr>
          <w:rFonts w:ascii="Calibri" w:eastAsia="Times New Roman" w:hAnsi="Calibri" w:cs="Times New Roman"/>
        </w:rPr>
        <w:t>Бессемер</w:t>
      </w:r>
      <w:proofErr w:type="spellEnd"/>
    </w:p>
    <w:p w:rsidR="00130B05" w:rsidRDefault="00130B05" w:rsidP="00130B05">
      <w:pPr>
        <w:tabs>
          <w:tab w:val="left" w:pos="4605"/>
        </w:tabs>
        <w:spacing w:after="0" w:line="240" w:lineRule="auto"/>
        <w:ind w:firstLine="708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t>6.Железная  дорога</w:t>
      </w:r>
      <w:r>
        <w:rPr>
          <w:rFonts w:ascii="Calibri" w:eastAsia="Times New Roman" w:hAnsi="Calibri" w:cs="Times New Roman"/>
        </w:rPr>
        <w:tab/>
        <w:t>Е.Эдисон</w:t>
      </w:r>
    </w:p>
    <w:p w:rsidR="00130B05" w:rsidRPr="00A548C0" w:rsidRDefault="00130B05" w:rsidP="00130B05">
      <w:pPr>
        <w:tabs>
          <w:tab w:val="left" w:pos="315"/>
        </w:tabs>
        <w:spacing w:after="0" w:line="240" w:lineRule="auto"/>
        <w:rPr>
          <w:rFonts w:ascii="Calibri" w:eastAsia="Times New Roman" w:hAnsi="Calibri" w:cs="Times New Roman"/>
          <w:b/>
        </w:rPr>
      </w:pPr>
      <w:r>
        <w:rPr>
          <w:rFonts w:ascii="Calibri" w:eastAsia="Times New Roman" w:hAnsi="Calibri" w:cs="Times New Roman"/>
        </w:rPr>
        <w:tab/>
      </w:r>
      <w:r w:rsidRPr="00A548C0">
        <w:rPr>
          <w:rFonts w:ascii="Calibri" w:eastAsia="Times New Roman" w:hAnsi="Calibri" w:cs="Times New Roman"/>
          <w:b/>
        </w:rPr>
        <w:t>3.</w:t>
      </w:r>
      <w:r w:rsidRPr="00A548C0">
        <w:rPr>
          <w:rFonts w:ascii="Arial" w:eastAsia="Times New Roman" w:hAnsi="Arial" w:cs="+mn-cs"/>
          <w:b/>
          <w:color w:val="FFFFFF"/>
          <w:sz w:val="40"/>
          <w:szCs w:val="40"/>
        </w:rPr>
        <w:t xml:space="preserve"> </w:t>
      </w:r>
      <w:r w:rsidRPr="00A548C0">
        <w:rPr>
          <w:rFonts w:ascii="Calibri" w:eastAsia="Times New Roman" w:hAnsi="Calibri" w:cs="Times New Roman"/>
          <w:b/>
        </w:rPr>
        <w:t xml:space="preserve">В </w:t>
      </w:r>
      <w:smartTag w:uri="urn:schemas-microsoft-com:office:smarttags" w:element="metricconverter">
        <w:smartTagPr>
          <w:attr w:name="ProductID" w:val="1799 г"/>
        </w:smartTagPr>
        <w:r w:rsidRPr="00A548C0">
          <w:rPr>
            <w:rFonts w:ascii="Calibri" w:eastAsia="Times New Roman" w:hAnsi="Calibri" w:cs="Times New Roman"/>
            <w:b/>
          </w:rPr>
          <w:t>1799 г</w:t>
        </w:r>
      </w:smartTag>
      <w:r w:rsidRPr="00A548C0">
        <w:rPr>
          <w:rFonts w:ascii="Calibri" w:eastAsia="Times New Roman" w:hAnsi="Calibri" w:cs="Times New Roman"/>
          <w:b/>
        </w:rPr>
        <w:t>. Бонапарт стал…</w:t>
      </w:r>
    </w:p>
    <w:p w:rsidR="00130B05" w:rsidRDefault="00130B05" w:rsidP="00130B05">
      <w:pPr>
        <w:tabs>
          <w:tab w:val="left" w:pos="315"/>
        </w:tabs>
        <w:spacing w:after="0" w:line="240" w:lineRule="auto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t xml:space="preserve">       </w:t>
      </w:r>
      <w:r w:rsidRPr="00891ED2">
        <w:rPr>
          <w:rFonts w:ascii="Calibri" w:eastAsia="Times New Roman" w:hAnsi="Calibri" w:cs="Times New Roman"/>
        </w:rPr>
        <w:t xml:space="preserve">  А) императором; Б) главнокомандующим; В) первым консулом</w:t>
      </w:r>
    </w:p>
    <w:p w:rsidR="00130B05" w:rsidRPr="00A548C0" w:rsidRDefault="00130B05" w:rsidP="00130B05">
      <w:pPr>
        <w:spacing w:after="0" w:line="240" w:lineRule="auto"/>
        <w:rPr>
          <w:rFonts w:ascii="Calibri" w:eastAsia="Times New Roman" w:hAnsi="Calibri" w:cs="Times New Roman"/>
          <w:b/>
        </w:rPr>
      </w:pPr>
      <w:r w:rsidRPr="00A548C0">
        <w:rPr>
          <w:rFonts w:ascii="Calibri" w:eastAsia="Times New Roman" w:hAnsi="Calibri" w:cs="Times New Roman"/>
          <w:b/>
        </w:rPr>
        <w:t>4</w:t>
      </w:r>
      <w:r>
        <w:rPr>
          <w:rFonts w:ascii="Calibri" w:eastAsia="Times New Roman" w:hAnsi="Calibri" w:cs="Times New Roman"/>
          <w:b/>
        </w:rPr>
        <w:t xml:space="preserve"> (А)</w:t>
      </w:r>
      <w:r w:rsidRPr="00A548C0">
        <w:rPr>
          <w:rFonts w:ascii="Arial" w:eastAsia="Times New Roman" w:hAnsi="Arial" w:cs="+mn-cs"/>
          <w:b/>
          <w:color w:val="FFFFFF"/>
          <w:sz w:val="40"/>
          <w:szCs w:val="40"/>
        </w:rPr>
        <w:t xml:space="preserve"> </w:t>
      </w:r>
      <w:r w:rsidRPr="00A548C0">
        <w:rPr>
          <w:rFonts w:ascii="Calibri" w:eastAsia="Times New Roman" w:hAnsi="Calibri" w:cs="Times New Roman"/>
          <w:b/>
        </w:rPr>
        <w:t xml:space="preserve">Континентальная блокада предполагала запрет на торговлю </w:t>
      </w:r>
      <w:proofErr w:type="gramStart"/>
      <w:r w:rsidRPr="00A548C0">
        <w:rPr>
          <w:rFonts w:ascii="Calibri" w:eastAsia="Times New Roman" w:hAnsi="Calibri" w:cs="Times New Roman"/>
          <w:b/>
        </w:rPr>
        <w:t>с</w:t>
      </w:r>
      <w:proofErr w:type="gramEnd"/>
    </w:p>
    <w:p w:rsidR="00130B05" w:rsidRPr="00891ED2" w:rsidRDefault="00130B05" w:rsidP="00130B05">
      <w:pPr>
        <w:spacing w:after="0" w:line="240" w:lineRule="auto"/>
        <w:rPr>
          <w:rFonts w:ascii="Calibri" w:eastAsia="Times New Roman" w:hAnsi="Calibri" w:cs="Times New Roman"/>
        </w:rPr>
      </w:pPr>
      <w:r w:rsidRPr="00891ED2">
        <w:rPr>
          <w:rFonts w:ascii="Calibri" w:eastAsia="Times New Roman" w:hAnsi="Calibri" w:cs="Times New Roman"/>
        </w:rPr>
        <w:t xml:space="preserve">         А) Англией; Б) Россией; В) Австрией.</w:t>
      </w:r>
    </w:p>
    <w:p w:rsidR="00130B05" w:rsidRDefault="00130B05" w:rsidP="00130B05">
      <w:pPr>
        <w:spacing w:after="0" w:line="240" w:lineRule="auto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  <w:b/>
        </w:rPr>
        <w:t xml:space="preserve">4 (Б) </w:t>
      </w:r>
      <w:r w:rsidRPr="00A548C0">
        <w:rPr>
          <w:rFonts w:ascii="Calibri" w:eastAsia="Times New Roman" w:hAnsi="Calibri" w:cs="Times New Roman"/>
          <w:b/>
        </w:rPr>
        <w:t>Вставьте пропущенные слова и даты</w:t>
      </w:r>
      <w:proofErr w:type="gramStart"/>
      <w:r w:rsidRPr="00A548C0">
        <w:rPr>
          <w:rFonts w:ascii="Calibri" w:eastAsia="Times New Roman" w:hAnsi="Calibri" w:cs="Times New Roman"/>
          <w:b/>
        </w:rPr>
        <w:t>.</w:t>
      </w:r>
      <w:proofErr w:type="gramEnd"/>
      <w:r>
        <w:rPr>
          <w:rFonts w:ascii="Calibri" w:eastAsia="Times New Roman" w:hAnsi="Calibri" w:cs="Times New Roman"/>
        </w:rPr>
        <w:t xml:space="preserve">   ________ </w:t>
      </w:r>
      <w:proofErr w:type="gramStart"/>
      <w:r>
        <w:rPr>
          <w:rFonts w:ascii="Calibri" w:eastAsia="Times New Roman" w:hAnsi="Calibri" w:cs="Times New Roman"/>
        </w:rPr>
        <w:t>г</w:t>
      </w:r>
      <w:proofErr w:type="gramEnd"/>
      <w:r>
        <w:rPr>
          <w:rFonts w:ascii="Calibri" w:eastAsia="Times New Roman" w:hAnsi="Calibri" w:cs="Times New Roman"/>
        </w:rPr>
        <w:t>г. - Наполеоновские войны, основная причина которых ______________, в ________ Наполеон   напал на Россию - началась Отечественная война, главным было_________</w:t>
      </w:r>
      <w:r w:rsidRPr="004815AE">
        <w:rPr>
          <w:rFonts w:ascii="Calibri" w:eastAsia="Times New Roman" w:hAnsi="Calibri" w:cs="Times New Roman"/>
        </w:rPr>
        <w:t xml:space="preserve"> </w:t>
      </w:r>
      <w:r>
        <w:rPr>
          <w:rFonts w:ascii="Calibri" w:eastAsia="Times New Roman" w:hAnsi="Calibri" w:cs="Times New Roman"/>
        </w:rPr>
        <w:t>сражение, главнокомандующим русской армией был____________</w:t>
      </w:r>
    </w:p>
    <w:p w:rsidR="00130B05" w:rsidRPr="00A548C0" w:rsidRDefault="00130B05" w:rsidP="00130B05">
      <w:pPr>
        <w:spacing w:after="0" w:line="240" w:lineRule="auto"/>
        <w:rPr>
          <w:rFonts w:ascii="Calibri" w:eastAsia="Times New Roman" w:hAnsi="Calibri" w:cs="Times New Roman"/>
          <w:b/>
        </w:rPr>
      </w:pPr>
      <w:r w:rsidRPr="00A548C0">
        <w:rPr>
          <w:rFonts w:ascii="Calibri" w:eastAsia="Times New Roman" w:hAnsi="Calibri" w:cs="Times New Roman"/>
          <w:b/>
        </w:rPr>
        <w:t>5.Какая страна в первой половине 19 века была мастерской мира</w:t>
      </w:r>
    </w:p>
    <w:p w:rsidR="00130B05" w:rsidRPr="00A548C0" w:rsidRDefault="00130B05" w:rsidP="00130B05">
      <w:pPr>
        <w:spacing w:after="0" w:line="240" w:lineRule="auto"/>
        <w:rPr>
          <w:rFonts w:ascii="Calibri" w:eastAsia="Times New Roman" w:hAnsi="Calibri" w:cs="Times New Roman"/>
          <w:b/>
        </w:rPr>
      </w:pPr>
      <w:r w:rsidRPr="00A548C0">
        <w:rPr>
          <w:rFonts w:ascii="Calibri" w:eastAsia="Times New Roman" w:hAnsi="Calibri" w:cs="Times New Roman"/>
          <w:b/>
        </w:rPr>
        <w:t>6. В чем заключалась причина чартистского движения,  чем оно закончилось</w:t>
      </w:r>
    </w:p>
    <w:p w:rsidR="00130B05" w:rsidRPr="00A548C0" w:rsidRDefault="00130B05" w:rsidP="00130B05">
      <w:pPr>
        <w:spacing w:after="0" w:line="240" w:lineRule="auto"/>
        <w:rPr>
          <w:rFonts w:ascii="Calibri" w:eastAsia="Times New Roman" w:hAnsi="Calibri" w:cs="Times New Roman"/>
          <w:b/>
        </w:rPr>
      </w:pPr>
      <w:r w:rsidRPr="00A548C0">
        <w:rPr>
          <w:rFonts w:ascii="Calibri" w:eastAsia="Times New Roman" w:hAnsi="Calibri" w:cs="Times New Roman"/>
          <w:b/>
        </w:rPr>
        <w:t>7.  Вычеркните лишнее и объясните почему: Людовик 18, Карл 10, Вильгельм</w:t>
      </w:r>
      <w:r w:rsidRPr="00215AD9">
        <w:rPr>
          <w:rFonts w:ascii="Calibri" w:eastAsia="Times New Roman" w:hAnsi="Calibri" w:cs="Times New Roman"/>
          <w:b/>
        </w:rPr>
        <w:t xml:space="preserve"> </w:t>
      </w:r>
      <w:r>
        <w:rPr>
          <w:rFonts w:ascii="Calibri" w:eastAsia="Times New Roman" w:hAnsi="Calibri" w:cs="Times New Roman"/>
          <w:b/>
          <w:lang w:val="en-US"/>
        </w:rPr>
        <w:t>I</w:t>
      </w:r>
      <w:r w:rsidRPr="00A548C0">
        <w:rPr>
          <w:rFonts w:ascii="Calibri" w:eastAsia="Times New Roman" w:hAnsi="Calibri" w:cs="Times New Roman"/>
          <w:b/>
        </w:rPr>
        <w:t>, Луи Филипп Орлеанский</w:t>
      </w:r>
    </w:p>
    <w:p w:rsidR="00130B05" w:rsidRPr="00A548C0" w:rsidRDefault="00130B05" w:rsidP="00130B05">
      <w:pPr>
        <w:spacing w:after="0" w:line="240" w:lineRule="auto"/>
        <w:rPr>
          <w:rFonts w:ascii="Calibri" w:eastAsia="Times New Roman" w:hAnsi="Calibri" w:cs="Times New Roman"/>
          <w:b/>
        </w:rPr>
      </w:pPr>
      <w:r w:rsidRPr="00A548C0">
        <w:rPr>
          <w:rFonts w:ascii="Calibri" w:eastAsia="Times New Roman" w:hAnsi="Calibri" w:cs="Times New Roman"/>
          <w:b/>
        </w:rPr>
        <w:t>8. Что объединяет эти даты. 1804- 1815гг, 1852- 1870гг.</w:t>
      </w:r>
    </w:p>
    <w:p w:rsidR="00130B05" w:rsidRPr="00A548C0" w:rsidRDefault="00130B05" w:rsidP="00130B05">
      <w:pPr>
        <w:spacing w:after="0" w:line="240" w:lineRule="auto"/>
        <w:rPr>
          <w:rFonts w:ascii="Calibri" w:eastAsia="Times New Roman" w:hAnsi="Calibri" w:cs="Times New Roman"/>
          <w:b/>
        </w:rPr>
      </w:pPr>
      <w:r w:rsidRPr="00A548C0">
        <w:rPr>
          <w:rFonts w:ascii="Calibri" w:eastAsia="Times New Roman" w:hAnsi="Calibri" w:cs="Times New Roman"/>
          <w:b/>
        </w:rPr>
        <w:t>9. Исторические персоналии, что вы знаете об этих политических деятелях: Бисмарк, А. Линкольн, королева Виктория.</w:t>
      </w:r>
    </w:p>
    <w:p w:rsidR="00130B05" w:rsidRDefault="00130B05" w:rsidP="00130B05">
      <w:pPr>
        <w:spacing w:after="0" w:line="240" w:lineRule="auto"/>
        <w:rPr>
          <w:rFonts w:ascii="Calibri" w:eastAsia="Times New Roman" w:hAnsi="Calibri" w:cs="Times New Roman"/>
        </w:rPr>
      </w:pPr>
      <w:r w:rsidRPr="00A548C0">
        <w:rPr>
          <w:rFonts w:ascii="Calibri" w:eastAsia="Times New Roman" w:hAnsi="Calibri" w:cs="Times New Roman"/>
          <w:b/>
        </w:rPr>
        <w:t xml:space="preserve">10. Расставьте  события в хронологическом порядке.     </w:t>
      </w:r>
      <w:r>
        <w:rPr>
          <w:rFonts w:ascii="Calibri" w:eastAsia="Times New Roman" w:hAnsi="Calibri" w:cs="Times New Roman"/>
        </w:rPr>
        <w:t xml:space="preserve">     А.Объединение Германии</w:t>
      </w:r>
    </w:p>
    <w:p w:rsidR="00130B05" w:rsidRDefault="00130B05" w:rsidP="00130B05">
      <w:pPr>
        <w:tabs>
          <w:tab w:val="left" w:pos="840"/>
          <w:tab w:val="left" w:pos="4335"/>
        </w:tabs>
        <w:spacing w:after="0" w:line="240" w:lineRule="auto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tab/>
      </w:r>
      <w:r>
        <w:rPr>
          <w:rFonts w:ascii="Calibri" w:eastAsia="Times New Roman" w:hAnsi="Calibri" w:cs="Times New Roman"/>
        </w:rPr>
        <w:tab/>
        <w:t xml:space="preserve">                    Б. </w:t>
      </w:r>
      <w:proofErr w:type="spellStart"/>
      <w:r>
        <w:rPr>
          <w:rFonts w:ascii="Calibri" w:eastAsia="Times New Roman" w:hAnsi="Calibri" w:cs="Times New Roman"/>
        </w:rPr>
        <w:t>Тильзитский</w:t>
      </w:r>
      <w:proofErr w:type="spellEnd"/>
      <w:r>
        <w:rPr>
          <w:rFonts w:ascii="Calibri" w:eastAsia="Times New Roman" w:hAnsi="Calibri" w:cs="Times New Roman"/>
        </w:rPr>
        <w:t xml:space="preserve"> договор</w:t>
      </w:r>
    </w:p>
    <w:p w:rsidR="00130B05" w:rsidRDefault="00130B05" w:rsidP="00130B05">
      <w:pPr>
        <w:tabs>
          <w:tab w:val="left" w:pos="4335"/>
        </w:tabs>
        <w:spacing w:after="0" w:line="240" w:lineRule="auto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tab/>
        <w:t xml:space="preserve">                    В. Отмена рабства в С</w:t>
      </w:r>
      <w:r w:rsidRPr="001779D1">
        <w:rPr>
          <w:rFonts w:ascii="Calibri" w:eastAsia="Times New Roman" w:hAnsi="Calibri" w:cs="Times New Roman"/>
        </w:rPr>
        <w:t>Ш</w:t>
      </w:r>
      <w:r>
        <w:rPr>
          <w:rFonts w:ascii="Calibri" w:eastAsia="Times New Roman" w:hAnsi="Calibri" w:cs="Times New Roman"/>
        </w:rPr>
        <w:t>А</w:t>
      </w:r>
    </w:p>
    <w:p w:rsidR="00130B05" w:rsidRDefault="00130B05" w:rsidP="00130B05">
      <w:pPr>
        <w:tabs>
          <w:tab w:val="left" w:pos="4335"/>
        </w:tabs>
        <w:spacing w:after="0" w:line="240" w:lineRule="auto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tab/>
        <w:t xml:space="preserve">                   Г. Гражданская война в США</w:t>
      </w:r>
    </w:p>
    <w:p w:rsidR="00130B05" w:rsidRDefault="00130B05" w:rsidP="00130B05">
      <w:pPr>
        <w:tabs>
          <w:tab w:val="left" w:pos="4335"/>
        </w:tabs>
        <w:spacing w:after="0" w:line="240" w:lineRule="auto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tab/>
        <w:t xml:space="preserve">                  Д. Создание Тройственного союза</w:t>
      </w:r>
    </w:p>
    <w:p w:rsidR="00130B05" w:rsidRDefault="00130B05" w:rsidP="00130B05">
      <w:pPr>
        <w:tabs>
          <w:tab w:val="left" w:pos="4335"/>
        </w:tabs>
        <w:spacing w:after="0" w:line="240" w:lineRule="auto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tab/>
        <w:t xml:space="preserve">                  Е. Образование  Антанты</w:t>
      </w:r>
    </w:p>
    <w:p w:rsidR="00130B05" w:rsidRDefault="00130B05" w:rsidP="00130B05">
      <w:pPr>
        <w:spacing w:after="0" w:line="240" w:lineRule="auto"/>
        <w:jc w:val="center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t xml:space="preserve">                                                                                     Ж. Избирательная Реформа в Англии</w:t>
      </w:r>
    </w:p>
    <w:p w:rsidR="00130B05" w:rsidRPr="00A548C0" w:rsidRDefault="00130B05" w:rsidP="00130B05">
      <w:pPr>
        <w:tabs>
          <w:tab w:val="left" w:pos="8460"/>
        </w:tabs>
        <w:spacing w:after="0" w:line="240" w:lineRule="auto"/>
        <w:rPr>
          <w:rFonts w:ascii="Calibri" w:eastAsia="Times New Roman" w:hAnsi="Calibri" w:cs="Times New Roman"/>
          <w:b/>
        </w:rPr>
      </w:pPr>
      <w:r w:rsidRPr="00A548C0">
        <w:rPr>
          <w:rFonts w:ascii="Calibri" w:eastAsia="Times New Roman" w:hAnsi="Calibri" w:cs="Times New Roman"/>
          <w:b/>
        </w:rPr>
        <w:t>11. Как вы понимаете выражение « В конце 19 века мир был уже поделен»</w:t>
      </w:r>
      <w:r w:rsidRPr="00A548C0">
        <w:rPr>
          <w:rFonts w:ascii="Calibri" w:eastAsia="Times New Roman" w:hAnsi="Calibri" w:cs="Times New Roman"/>
          <w:b/>
        </w:rPr>
        <w:tab/>
      </w:r>
    </w:p>
    <w:p w:rsidR="00130B05" w:rsidRPr="00A548C0" w:rsidRDefault="00130B05" w:rsidP="00130B05">
      <w:pPr>
        <w:spacing w:after="0" w:line="240" w:lineRule="auto"/>
        <w:rPr>
          <w:rFonts w:ascii="Calibri" w:eastAsia="Times New Roman" w:hAnsi="Calibri" w:cs="Times New Roman"/>
          <w:b/>
        </w:rPr>
      </w:pPr>
      <w:r w:rsidRPr="00A548C0">
        <w:rPr>
          <w:rFonts w:ascii="Calibri" w:eastAsia="Times New Roman" w:hAnsi="Calibri" w:cs="Times New Roman"/>
          <w:b/>
        </w:rPr>
        <w:t xml:space="preserve"> 12.Почему развитые страны стремились к захвату колоний.</w:t>
      </w:r>
    </w:p>
    <w:p w:rsidR="00130B05" w:rsidRPr="00046CE1" w:rsidRDefault="00130B05" w:rsidP="00130B05">
      <w:pPr>
        <w:spacing w:after="0" w:line="240" w:lineRule="auto"/>
        <w:rPr>
          <w:rFonts w:ascii="Calibri" w:eastAsia="Times New Roman" w:hAnsi="Calibri" w:cs="Times New Roman"/>
        </w:rPr>
      </w:pPr>
      <w:r w:rsidRPr="00A548C0">
        <w:rPr>
          <w:rFonts w:ascii="Calibri" w:eastAsia="Times New Roman" w:hAnsi="Calibri" w:cs="Times New Roman"/>
          <w:b/>
        </w:rPr>
        <w:t>13. Исключительное право в какой-либо сфере деятельности называется   А</w:t>
      </w:r>
      <w:r>
        <w:rPr>
          <w:rFonts w:ascii="Calibri" w:eastAsia="Times New Roman" w:hAnsi="Calibri" w:cs="Times New Roman"/>
        </w:rPr>
        <w:t>) Акцией; Б) монополией; В) гомрулем; Г) урбанизацией.</w:t>
      </w:r>
    </w:p>
    <w:p w:rsidR="00130B05" w:rsidRDefault="00130B05" w:rsidP="00130B05">
      <w:pPr>
        <w:spacing w:after="0" w:line="240" w:lineRule="auto"/>
        <w:rPr>
          <w:rFonts w:ascii="Calibri" w:eastAsia="Times New Roman" w:hAnsi="Calibri" w:cs="Times New Roman"/>
        </w:rPr>
      </w:pPr>
    </w:p>
    <w:p w:rsidR="00130B05" w:rsidRDefault="00130B05" w:rsidP="00130B05">
      <w:pPr>
        <w:spacing w:after="0" w:line="240" w:lineRule="auto"/>
        <w:rPr>
          <w:rFonts w:ascii="Calibri" w:eastAsia="Times New Roman" w:hAnsi="Calibri" w:cs="Times New Roman"/>
        </w:rPr>
      </w:pPr>
      <w:r w:rsidRPr="00A548C0">
        <w:rPr>
          <w:rFonts w:ascii="Calibri" w:eastAsia="Times New Roman" w:hAnsi="Calibri" w:cs="Times New Roman"/>
          <w:b/>
        </w:rPr>
        <w:lastRenderedPageBreak/>
        <w:t>14. Соотнесите общественно-политические учения XIX в. и их характеристики:</w:t>
      </w:r>
      <w:r w:rsidRPr="00A548C0">
        <w:rPr>
          <w:rFonts w:ascii="Calibri" w:eastAsia="Times New Roman" w:hAnsi="Calibri" w:cs="Times New Roman"/>
          <w:b/>
        </w:rPr>
        <w:br/>
      </w:r>
      <w:r w:rsidRPr="00A548C0">
        <w:rPr>
          <w:rFonts w:ascii="Calibri" w:eastAsia="Times New Roman" w:hAnsi="Calibri" w:cs="Times New Roman"/>
          <w:b/>
        </w:rPr>
        <w:br/>
      </w:r>
      <w:r>
        <w:rPr>
          <w:rFonts w:ascii="Calibri" w:eastAsia="Times New Roman" w:hAnsi="Calibri" w:cs="Times New Roman"/>
        </w:rPr>
        <w:t>А) Течение, опирающееся на идею традиции и преемственности в социально-политической сфере;</w:t>
      </w:r>
      <w:r>
        <w:rPr>
          <w:rFonts w:ascii="Calibri" w:eastAsia="Times New Roman" w:hAnsi="Calibri" w:cs="Times New Roman"/>
        </w:rPr>
        <w:br/>
        <w:t>Б) Течение, выступающее за ликвидацию всяческой власти;</w:t>
      </w:r>
    </w:p>
    <w:p w:rsidR="00130B05" w:rsidRDefault="00130B05" w:rsidP="00130B05">
      <w:pPr>
        <w:spacing w:after="0" w:line="240" w:lineRule="auto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t>В) Учение, в котором целью, идеалом выдвигается общественная справедливость, свобода и равенство, а также название общественного строя, воплощающего эти принципы;</w:t>
      </w:r>
    </w:p>
    <w:p w:rsidR="00130B05" w:rsidRDefault="00130B05" w:rsidP="00130B05">
      <w:pPr>
        <w:spacing w:after="0" w:line="240" w:lineRule="auto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t>Г) Течение, выступающее за гражданские и экономические свободы.</w:t>
      </w:r>
      <w:r>
        <w:rPr>
          <w:rFonts w:ascii="Calibri" w:eastAsia="Times New Roman" w:hAnsi="Calibri" w:cs="Times New Roman"/>
        </w:rPr>
        <w:br/>
        <w:t>1. Социализм; 2 Анархизм; 3. Консерватизм; 4.Либерализм.</w:t>
      </w:r>
      <w:r w:rsidRPr="007952C0">
        <w:rPr>
          <w:rFonts w:ascii="Calibri" w:eastAsia="Times New Roman" w:hAnsi="Calibri" w:cs="Times New Roman"/>
        </w:rPr>
        <w:t xml:space="preserve"> </w:t>
      </w:r>
    </w:p>
    <w:p w:rsidR="00130B05" w:rsidRPr="00A548C0" w:rsidRDefault="00130B05" w:rsidP="00130B05">
      <w:pPr>
        <w:spacing w:after="0" w:line="240" w:lineRule="auto"/>
        <w:rPr>
          <w:rFonts w:ascii="Calibri" w:eastAsia="Times New Roman" w:hAnsi="Calibri" w:cs="Times New Roman"/>
          <w:b/>
        </w:rPr>
      </w:pPr>
      <w:r w:rsidRPr="00A548C0">
        <w:rPr>
          <w:rFonts w:ascii="Calibri" w:eastAsia="Times New Roman" w:hAnsi="Calibri" w:cs="Times New Roman"/>
          <w:b/>
        </w:rPr>
        <w:t>15. Высшая форма капитализма________________</w:t>
      </w:r>
    </w:p>
    <w:p w:rsidR="00130B05" w:rsidRDefault="00130B05" w:rsidP="00130B05">
      <w:pPr>
        <w:spacing w:after="0" w:line="240" w:lineRule="auto"/>
        <w:rPr>
          <w:rFonts w:ascii="Calibri" w:eastAsia="Times New Roman" w:hAnsi="Calibri" w:cs="Times New Roman"/>
        </w:rPr>
      </w:pPr>
      <w:r w:rsidRPr="00A548C0">
        <w:rPr>
          <w:rFonts w:ascii="Calibri" w:eastAsia="Times New Roman" w:hAnsi="Calibri" w:cs="Times New Roman"/>
          <w:b/>
        </w:rPr>
        <w:t>16. Определите, какое утверждение правильное.</w:t>
      </w:r>
      <w:r w:rsidRPr="00A548C0">
        <w:rPr>
          <w:rFonts w:ascii="Calibri" w:eastAsia="Times New Roman" w:hAnsi="Calibri" w:cs="Times New Roman"/>
          <w:b/>
        </w:rPr>
        <w:br/>
      </w:r>
      <w:r>
        <w:rPr>
          <w:rFonts w:ascii="Calibri" w:eastAsia="Times New Roman" w:hAnsi="Calibri" w:cs="Times New Roman"/>
        </w:rPr>
        <w:t>а) Основными формами хозяйственных объединений (монополий), которые возникли в индустриально развитых странах на рубеже ХІХ-ХХ ст., были картели и синдикаты</w:t>
      </w:r>
      <w:r>
        <w:rPr>
          <w:rFonts w:ascii="Calibri" w:eastAsia="Times New Roman" w:hAnsi="Calibri" w:cs="Times New Roman"/>
        </w:rPr>
        <w:br/>
        <w:t>б) Основными формами хозяйственных объединений (монополий), которые возникли в индустриально развитых странах на рубеже ХІХ-ХХ ст., были картели и синдикаты, тресты и  концерны.</w:t>
      </w:r>
    </w:p>
    <w:p w:rsidR="00130B05" w:rsidRDefault="00130B05" w:rsidP="00130B05">
      <w:pPr>
        <w:spacing w:after="0" w:line="240" w:lineRule="auto"/>
        <w:rPr>
          <w:rFonts w:ascii="Calibri" w:eastAsia="Times New Roman" w:hAnsi="Calibri" w:cs="Times New Roman"/>
          <w:b/>
        </w:rPr>
      </w:pPr>
      <w:r w:rsidRPr="0075055B">
        <w:rPr>
          <w:rFonts w:ascii="Calibri" w:eastAsia="Times New Roman" w:hAnsi="Calibri" w:cs="Times New Roman"/>
          <w:b/>
        </w:rPr>
        <w:t>17. Определите важнейшие признаки новой цивилизации (индустриального общества):</w:t>
      </w:r>
      <w:r>
        <w:rPr>
          <w:rFonts w:ascii="Calibri" w:eastAsia="Times New Roman" w:hAnsi="Calibri" w:cs="Times New Roman"/>
          <w:b/>
        </w:rPr>
        <w:t xml:space="preserve"> назовите не менее трех.</w:t>
      </w: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16DE1">
        <w:rPr>
          <w:rFonts w:ascii="Times New Roman" w:hAnsi="Times New Roman" w:cs="Times New Roman"/>
          <w:b/>
          <w:bCs/>
          <w:sz w:val="28"/>
          <w:szCs w:val="28"/>
        </w:rPr>
        <w:t>Контрольный тест по истории в 8 классе по истории за 1 четверть</w:t>
      </w:r>
    </w:p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616DE1">
        <w:rPr>
          <w:rFonts w:ascii="Times New Roman" w:hAnsi="Times New Roman" w:cs="Times New Roman"/>
          <w:b/>
          <w:bCs/>
        </w:rPr>
        <w:t>Образец инструкции для учащихся</w:t>
      </w:r>
    </w:p>
    <w:p w:rsidR="00130B05" w:rsidRPr="00616DE1" w:rsidRDefault="00130B05" w:rsidP="00130B05">
      <w:pPr>
        <w:spacing w:after="0" w:line="240" w:lineRule="auto"/>
        <w:ind w:firstLine="564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Тест состоит из частей</w:t>
      </w:r>
      <w:proofErr w:type="gramStart"/>
      <w:r w:rsidRPr="00616DE1">
        <w:rPr>
          <w:rFonts w:ascii="Times New Roman" w:hAnsi="Times New Roman" w:cs="Times New Roman"/>
        </w:rPr>
        <w:t xml:space="preserve"> А</w:t>
      </w:r>
      <w:proofErr w:type="gramEnd"/>
      <w:r w:rsidRPr="00616DE1">
        <w:rPr>
          <w:rFonts w:ascii="Times New Roman" w:hAnsi="Times New Roman" w:cs="Times New Roman"/>
        </w:rPr>
        <w:t>, В и С. На его выполнение  отводится 45 минут.</w:t>
      </w: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616DE1">
        <w:rPr>
          <w:rFonts w:ascii="Times New Roman" w:hAnsi="Times New Roman" w:cs="Times New Roman"/>
          <w:b/>
          <w:bCs/>
        </w:rPr>
        <w:t>Часть</w:t>
      </w:r>
      <w:proofErr w:type="gramStart"/>
      <w:r w:rsidRPr="00616DE1">
        <w:rPr>
          <w:rFonts w:ascii="Times New Roman" w:hAnsi="Times New Roman" w:cs="Times New Roman"/>
          <w:b/>
          <w:bCs/>
        </w:rPr>
        <w:t xml:space="preserve"> А</w:t>
      </w:r>
      <w:proofErr w:type="gramEnd"/>
    </w:p>
    <w:p w:rsidR="00130B05" w:rsidRPr="00616DE1" w:rsidRDefault="00130B05" w:rsidP="00130B05">
      <w:pPr>
        <w:spacing w:after="0" w:line="240" w:lineRule="auto"/>
        <w:ind w:firstLine="564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К каждому заданию  части</w:t>
      </w:r>
      <w:proofErr w:type="gramStart"/>
      <w:r w:rsidRPr="00616DE1">
        <w:rPr>
          <w:rFonts w:ascii="Times New Roman" w:hAnsi="Times New Roman" w:cs="Times New Roman"/>
        </w:rPr>
        <w:t xml:space="preserve"> А</w:t>
      </w:r>
      <w:proofErr w:type="gramEnd"/>
      <w:r w:rsidRPr="00616DE1">
        <w:rPr>
          <w:rFonts w:ascii="Times New Roman" w:hAnsi="Times New Roman" w:cs="Times New Roman"/>
        </w:rPr>
        <w:t xml:space="preserve"> даны несколько ответов, из которых только один верный ответ. Выберите, </w:t>
      </w:r>
      <w:proofErr w:type="gramStart"/>
      <w:r w:rsidRPr="00616DE1">
        <w:rPr>
          <w:rFonts w:ascii="Times New Roman" w:hAnsi="Times New Roman" w:cs="Times New Roman"/>
        </w:rPr>
        <w:t>верный</w:t>
      </w:r>
      <w:proofErr w:type="gramEnd"/>
      <w:r w:rsidRPr="00616DE1">
        <w:rPr>
          <w:rFonts w:ascii="Times New Roman" w:hAnsi="Times New Roman" w:cs="Times New Roman"/>
        </w:rPr>
        <w:t xml:space="preserve"> по вашему мнению, ответ. В бланке ответов впишите номер выбранного Вами ответа. Отводится примерно 25 минут. </w:t>
      </w:r>
    </w:p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616DE1">
        <w:rPr>
          <w:rFonts w:ascii="Times New Roman" w:hAnsi="Times New Roman" w:cs="Times New Roman"/>
          <w:b/>
          <w:bCs/>
        </w:rPr>
        <w:t>Часть</w:t>
      </w:r>
      <w:proofErr w:type="gramStart"/>
      <w:r w:rsidRPr="00616DE1">
        <w:rPr>
          <w:rFonts w:ascii="Times New Roman" w:hAnsi="Times New Roman" w:cs="Times New Roman"/>
          <w:b/>
          <w:bCs/>
        </w:rPr>
        <w:t xml:space="preserve"> В</w:t>
      </w:r>
      <w:proofErr w:type="gramEnd"/>
    </w:p>
    <w:p w:rsidR="00130B05" w:rsidRPr="00616DE1" w:rsidRDefault="00130B05" w:rsidP="00130B05">
      <w:pPr>
        <w:spacing w:after="0" w:line="240" w:lineRule="auto"/>
        <w:ind w:firstLine="50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Соотнесите понятия из левой колонки с терминами из правой колонки, т. е. цифры и буквы. Отводится примерно 5 минут.</w:t>
      </w:r>
    </w:p>
    <w:p w:rsidR="00130B05" w:rsidRPr="00616DE1" w:rsidRDefault="00130B05" w:rsidP="00130B05">
      <w:pPr>
        <w:spacing w:after="0" w:line="240" w:lineRule="auto"/>
        <w:ind w:firstLine="505"/>
        <w:jc w:val="center"/>
        <w:rPr>
          <w:rFonts w:ascii="Times New Roman" w:hAnsi="Times New Roman" w:cs="Times New Roman"/>
          <w:b/>
          <w:bCs/>
        </w:rPr>
      </w:pPr>
    </w:p>
    <w:p w:rsidR="00130B05" w:rsidRPr="00616DE1" w:rsidRDefault="00130B05" w:rsidP="00130B05">
      <w:pPr>
        <w:spacing w:after="0" w:line="240" w:lineRule="auto"/>
        <w:ind w:firstLine="505"/>
        <w:jc w:val="center"/>
        <w:rPr>
          <w:rFonts w:ascii="Times New Roman" w:hAnsi="Times New Roman" w:cs="Times New Roman"/>
          <w:b/>
          <w:bCs/>
        </w:rPr>
      </w:pPr>
      <w:r w:rsidRPr="00616DE1">
        <w:rPr>
          <w:rFonts w:ascii="Times New Roman" w:hAnsi="Times New Roman" w:cs="Times New Roman"/>
          <w:b/>
          <w:bCs/>
        </w:rPr>
        <w:t>Часть</w:t>
      </w:r>
      <w:proofErr w:type="gramStart"/>
      <w:r w:rsidRPr="00616DE1">
        <w:rPr>
          <w:rFonts w:ascii="Times New Roman" w:hAnsi="Times New Roman" w:cs="Times New Roman"/>
          <w:b/>
          <w:bCs/>
        </w:rPr>
        <w:t xml:space="preserve"> С</w:t>
      </w:r>
      <w:proofErr w:type="gramEnd"/>
    </w:p>
    <w:p w:rsidR="00130B05" w:rsidRPr="00616DE1" w:rsidRDefault="00130B05" w:rsidP="00130B05">
      <w:pPr>
        <w:spacing w:after="0" w:line="240" w:lineRule="auto"/>
        <w:ind w:firstLine="50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 xml:space="preserve">Напишите краткое сочинение рассуждение. Подкрепите аргументы </w:t>
      </w:r>
      <w:proofErr w:type="gramStart"/>
      <w:r w:rsidRPr="00616DE1">
        <w:rPr>
          <w:rFonts w:ascii="Times New Roman" w:hAnsi="Times New Roman" w:cs="Times New Roman"/>
        </w:rPr>
        <w:t>примерами</w:t>
      </w:r>
      <w:proofErr w:type="gramEnd"/>
      <w:r w:rsidRPr="00616DE1">
        <w:rPr>
          <w:rFonts w:ascii="Times New Roman" w:hAnsi="Times New Roman" w:cs="Times New Roman"/>
        </w:rPr>
        <w:t xml:space="preserve"> основанными на изученном фактическом материале. Отводится примерно 10 — 15 минут.</w:t>
      </w: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616DE1">
        <w:rPr>
          <w:rFonts w:ascii="Times New Roman" w:hAnsi="Times New Roman" w:cs="Times New Roman"/>
          <w:i/>
          <w:iCs/>
          <w:sz w:val="28"/>
          <w:szCs w:val="28"/>
        </w:rPr>
        <w:t>Тест № 1</w:t>
      </w: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616DE1">
        <w:rPr>
          <w:rFonts w:ascii="Times New Roman" w:hAnsi="Times New Roman" w:cs="Times New Roman"/>
          <w:i/>
          <w:iCs/>
          <w:sz w:val="28"/>
          <w:szCs w:val="28"/>
        </w:rPr>
        <w:t>«Страны Европы в 1800 — 1870 гг.»</w:t>
      </w: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 xml:space="preserve">А 1. </w:t>
      </w:r>
      <w:r w:rsidRPr="00616DE1">
        <w:rPr>
          <w:rFonts w:ascii="Times New Roman" w:hAnsi="Times New Roman" w:cs="Times New Roman"/>
        </w:rPr>
        <w:t>Первый автомобиль с паровым двигателем был пущен в году:</w:t>
      </w:r>
    </w:p>
    <w:p w:rsidR="00130B05" w:rsidRPr="00616DE1" w:rsidRDefault="00130B05" w:rsidP="00130B05">
      <w:pPr>
        <w:widowControl w:val="0"/>
        <w:numPr>
          <w:ilvl w:val="0"/>
          <w:numId w:val="33"/>
        </w:numPr>
        <w:suppressAutoHyphens/>
        <w:spacing w:after="0" w:line="240" w:lineRule="auto"/>
        <w:ind w:left="0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1800                 2) 1803                       3) 1807                  4) 1819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 xml:space="preserve">А 2. </w:t>
      </w:r>
      <w:r w:rsidRPr="00616DE1">
        <w:rPr>
          <w:rFonts w:ascii="Times New Roman" w:hAnsi="Times New Roman" w:cs="Times New Roman"/>
        </w:rPr>
        <w:t>Вращающуюся печь для выплавки стали изобрел инженер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column">
              <wp:posOffset>4006215</wp:posOffset>
            </wp:positionH>
            <wp:positionV relativeFrom="paragraph">
              <wp:posOffset>15875</wp:posOffset>
            </wp:positionV>
            <wp:extent cx="2086610" cy="1321435"/>
            <wp:effectExtent l="19050" t="0" r="8890" b="0"/>
            <wp:wrapSquare wrapText="largest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610" cy="13214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16DE1">
        <w:rPr>
          <w:rFonts w:ascii="Times New Roman" w:hAnsi="Times New Roman" w:cs="Times New Roman"/>
        </w:rPr>
        <w:t xml:space="preserve">1) Зингер             2) Эванс          3) </w:t>
      </w:r>
      <w:proofErr w:type="spellStart"/>
      <w:r w:rsidRPr="00616DE1">
        <w:rPr>
          <w:rFonts w:ascii="Times New Roman" w:hAnsi="Times New Roman" w:cs="Times New Roman"/>
        </w:rPr>
        <w:t>Бессемер</w:t>
      </w:r>
      <w:proofErr w:type="spellEnd"/>
      <w:r w:rsidRPr="00616DE1">
        <w:rPr>
          <w:rFonts w:ascii="Times New Roman" w:hAnsi="Times New Roman" w:cs="Times New Roman"/>
        </w:rPr>
        <w:t xml:space="preserve">        4) Форд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 xml:space="preserve">А 3. </w:t>
      </w:r>
      <w:r w:rsidRPr="00616DE1">
        <w:rPr>
          <w:rFonts w:ascii="Times New Roman" w:hAnsi="Times New Roman" w:cs="Times New Roman"/>
        </w:rPr>
        <w:t>В 1863 г. первая подземная железная дорога (метро) была построена в городе:</w:t>
      </w:r>
    </w:p>
    <w:p w:rsidR="00130B05" w:rsidRPr="00616DE1" w:rsidRDefault="00130B05" w:rsidP="00130B05">
      <w:pPr>
        <w:widowControl w:val="0"/>
        <w:numPr>
          <w:ilvl w:val="0"/>
          <w:numId w:val="17"/>
        </w:numPr>
        <w:suppressAutoHyphens/>
        <w:spacing w:after="0" w:line="240" w:lineRule="auto"/>
        <w:ind w:left="0"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 xml:space="preserve">Лондоне    2) Париже     3) </w:t>
      </w:r>
      <w:proofErr w:type="gramStart"/>
      <w:r w:rsidRPr="00616DE1">
        <w:rPr>
          <w:rFonts w:ascii="Times New Roman" w:hAnsi="Times New Roman" w:cs="Times New Roman"/>
        </w:rPr>
        <w:t>Нью — Йорке</w:t>
      </w:r>
      <w:proofErr w:type="gramEnd"/>
      <w:r w:rsidRPr="00616DE1">
        <w:rPr>
          <w:rFonts w:ascii="Times New Roman" w:hAnsi="Times New Roman" w:cs="Times New Roman"/>
        </w:rPr>
        <w:t xml:space="preserve">    4) Берлине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 xml:space="preserve">А 4. </w:t>
      </w:r>
      <w:r w:rsidRPr="00616DE1">
        <w:rPr>
          <w:rFonts w:ascii="Times New Roman" w:hAnsi="Times New Roman" w:cs="Times New Roman"/>
        </w:rPr>
        <w:t xml:space="preserve">Характерная черта монополистической стадии 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капитализма: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1) медленные темпы экономического развития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2) отсутствие кризисов перепроизводства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 xml:space="preserve">3) образование трестов и синдикатов         </w:t>
      </w:r>
    </w:p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4) свободная конкуренция мелких и средних товаропроизводителей</w:t>
      </w:r>
    </w:p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 xml:space="preserve">А 5. </w:t>
      </w:r>
      <w:r w:rsidRPr="00616DE1">
        <w:rPr>
          <w:rFonts w:ascii="Times New Roman" w:hAnsi="Times New Roman" w:cs="Times New Roman"/>
        </w:rPr>
        <w:t>Укажите правильное соответствие:</w:t>
      </w:r>
    </w:p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986"/>
        <w:gridCol w:w="4992"/>
      </w:tblGrid>
      <w:tr w:rsidR="00130B05" w:rsidRPr="00616DE1" w:rsidTr="003D0766">
        <w:tc>
          <w:tcPr>
            <w:tcW w:w="498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616DE1">
              <w:rPr>
                <w:rFonts w:ascii="Times New Roman" w:hAnsi="Times New Roman" w:cs="Times New Roman"/>
                <w:i/>
                <w:iCs/>
              </w:rPr>
              <w:t>Явление</w:t>
            </w:r>
          </w:p>
        </w:tc>
        <w:tc>
          <w:tcPr>
            <w:tcW w:w="4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616DE1">
              <w:rPr>
                <w:rFonts w:ascii="Times New Roman" w:hAnsi="Times New Roman" w:cs="Times New Roman"/>
                <w:i/>
                <w:iCs/>
              </w:rPr>
              <w:t>Стадия общественного развития</w:t>
            </w:r>
          </w:p>
        </w:tc>
      </w:tr>
      <w:tr w:rsidR="00130B05" w:rsidRPr="00616DE1" w:rsidTr="003D0766">
        <w:tc>
          <w:tcPr>
            <w:tcW w:w="498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1. Фермерское хозяйство</w:t>
            </w:r>
          </w:p>
        </w:tc>
        <w:tc>
          <w:tcPr>
            <w:tcW w:w="499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а) традиционное общество</w:t>
            </w:r>
          </w:p>
        </w:tc>
      </w:tr>
      <w:tr w:rsidR="00130B05" w:rsidRPr="00616DE1" w:rsidTr="003D0766">
        <w:tc>
          <w:tcPr>
            <w:tcW w:w="498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2. Феодальное землевладение</w:t>
            </w:r>
          </w:p>
        </w:tc>
        <w:tc>
          <w:tcPr>
            <w:tcW w:w="499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б) индустриальное общество</w:t>
            </w:r>
          </w:p>
        </w:tc>
      </w:tr>
      <w:tr w:rsidR="00130B05" w:rsidRPr="00616DE1" w:rsidTr="003D0766">
        <w:tc>
          <w:tcPr>
            <w:tcW w:w="498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3. Монополия</w:t>
            </w:r>
          </w:p>
        </w:tc>
        <w:tc>
          <w:tcPr>
            <w:tcW w:w="499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в) империализм</w:t>
            </w:r>
          </w:p>
        </w:tc>
      </w:tr>
      <w:tr w:rsidR="00130B05" w:rsidRPr="00616DE1" w:rsidTr="003D0766">
        <w:tc>
          <w:tcPr>
            <w:tcW w:w="498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lastRenderedPageBreak/>
              <w:t>4. Железнодорожное строительство</w:t>
            </w:r>
          </w:p>
        </w:tc>
        <w:tc>
          <w:tcPr>
            <w:tcW w:w="499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</w:p>
        </w:tc>
      </w:tr>
    </w:tbl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1) 1 б                2) 4 а                    3) 3 б                     4) 2 в</w:t>
      </w:r>
    </w:p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>А 6.</w:t>
      </w:r>
      <w:r w:rsidRPr="00616DE1">
        <w:rPr>
          <w:rFonts w:ascii="Times New Roman" w:hAnsi="Times New Roman" w:cs="Times New Roman"/>
        </w:rPr>
        <w:t xml:space="preserve"> Кризисом перепроизводства называют процесс периодически возникающего</w:t>
      </w:r>
    </w:p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 xml:space="preserve">1) экономического спада                        2) экономического раздела мира </w:t>
      </w:r>
    </w:p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3) роста производительности труда в промышленности</w:t>
      </w:r>
    </w:p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4) перехода к производству машин при помощи машин</w:t>
      </w:r>
    </w:p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>А 7.</w:t>
      </w:r>
      <w:r w:rsidRPr="00616DE1">
        <w:rPr>
          <w:rFonts w:ascii="Times New Roman" w:hAnsi="Times New Roman" w:cs="Times New Roman"/>
        </w:rPr>
        <w:t xml:space="preserve"> В XIX в. - причина быстрого численного роста рабочего класса:</w:t>
      </w:r>
    </w:p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1) массовая миграция сельского населения    р       2) ухудшение методов землепользования</w:t>
      </w:r>
    </w:p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3) государственные законы, запрещающие наемный труд в деревне</w:t>
      </w:r>
    </w:p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4) проведение «огораживаний» в деревне</w:t>
      </w:r>
    </w:p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 xml:space="preserve">А 8. </w:t>
      </w:r>
      <w:r w:rsidRPr="00616DE1">
        <w:rPr>
          <w:rFonts w:ascii="Times New Roman" w:hAnsi="Times New Roman" w:cs="Times New Roman"/>
        </w:rPr>
        <w:t>Укажите правильное соответствие:</w:t>
      </w:r>
    </w:p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756"/>
        <w:gridCol w:w="6220"/>
      </w:tblGrid>
      <w:tr w:rsidR="00130B05" w:rsidRPr="00616DE1" w:rsidTr="003D0766">
        <w:tc>
          <w:tcPr>
            <w:tcW w:w="375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616DE1">
              <w:rPr>
                <w:rFonts w:ascii="Times New Roman" w:hAnsi="Times New Roman" w:cs="Times New Roman"/>
                <w:i/>
                <w:iCs/>
              </w:rPr>
              <w:t>Ученый</w:t>
            </w:r>
          </w:p>
        </w:tc>
        <w:tc>
          <w:tcPr>
            <w:tcW w:w="62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616DE1">
              <w:rPr>
                <w:rFonts w:ascii="Times New Roman" w:hAnsi="Times New Roman" w:cs="Times New Roman"/>
                <w:i/>
                <w:iCs/>
              </w:rPr>
              <w:t>Открытие</w:t>
            </w:r>
          </w:p>
        </w:tc>
      </w:tr>
      <w:tr w:rsidR="00130B05" w:rsidRPr="00616DE1" w:rsidTr="003D0766">
        <w:tc>
          <w:tcPr>
            <w:tcW w:w="375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1. Генрих Герц</w:t>
            </w:r>
          </w:p>
        </w:tc>
        <w:tc>
          <w:tcPr>
            <w:tcW w:w="622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а) теория эволюции животного и растительного мира</w:t>
            </w:r>
          </w:p>
        </w:tc>
      </w:tr>
      <w:tr w:rsidR="00130B05" w:rsidRPr="00616DE1" w:rsidTr="003D0766">
        <w:tc>
          <w:tcPr>
            <w:tcW w:w="375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2. Луи Пастер</w:t>
            </w:r>
          </w:p>
        </w:tc>
        <w:tc>
          <w:tcPr>
            <w:tcW w:w="622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б) теоретическое доказательство существования электромагнитных волн</w:t>
            </w:r>
          </w:p>
        </w:tc>
      </w:tr>
      <w:tr w:rsidR="00130B05" w:rsidRPr="00616DE1" w:rsidTr="003D0766">
        <w:tc>
          <w:tcPr>
            <w:tcW w:w="375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3. Анри Беккерель</w:t>
            </w:r>
          </w:p>
        </w:tc>
        <w:tc>
          <w:tcPr>
            <w:tcW w:w="622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в) создание науки —  микробиологии</w:t>
            </w:r>
          </w:p>
        </w:tc>
      </w:tr>
      <w:tr w:rsidR="00130B05" w:rsidRPr="00616DE1" w:rsidTr="003D0766">
        <w:tc>
          <w:tcPr>
            <w:tcW w:w="375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4. Вильгельм  Рентген</w:t>
            </w:r>
          </w:p>
        </w:tc>
        <w:tc>
          <w:tcPr>
            <w:tcW w:w="622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г) явление радиоактивности</w:t>
            </w:r>
          </w:p>
        </w:tc>
      </w:tr>
      <w:tr w:rsidR="00130B05" w:rsidRPr="00616DE1" w:rsidTr="003D0766">
        <w:tc>
          <w:tcPr>
            <w:tcW w:w="375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5. Чарльз Дарвин</w:t>
            </w:r>
          </w:p>
        </w:tc>
        <w:tc>
          <w:tcPr>
            <w:tcW w:w="622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д) лучи проникающие сквозь непрозрачное тело</w:t>
            </w:r>
          </w:p>
        </w:tc>
      </w:tr>
      <w:tr w:rsidR="00130B05" w:rsidRPr="00616DE1" w:rsidTr="003D0766">
        <w:tc>
          <w:tcPr>
            <w:tcW w:w="375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6. Майкл Фарадей</w:t>
            </w:r>
          </w:p>
        </w:tc>
        <w:tc>
          <w:tcPr>
            <w:tcW w:w="622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</w:p>
        </w:tc>
      </w:tr>
    </w:tbl>
    <w:p w:rsidR="00130B05" w:rsidRPr="00616DE1" w:rsidRDefault="00130B05" w:rsidP="00130B05">
      <w:pPr>
        <w:widowControl w:val="0"/>
        <w:numPr>
          <w:ilvl w:val="0"/>
          <w:numId w:val="18"/>
        </w:numPr>
        <w:suppressAutoHyphens/>
        <w:spacing w:after="0" w:line="240" w:lineRule="auto"/>
        <w:ind w:left="0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5 в          2) 2 г                 3) 4 д                 4) 6 а</w:t>
      </w:r>
    </w:p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 xml:space="preserve">А 9. </w:t>
      </w:r>
      <w:r w:rsidRPr="00616DE1">
        <w:rPr>
          <w:rFonts w:ascii="Times New Roman" w:hAnsi="Times New Roman" w:cs="Times New Roman"/>
        </w:rPr>
        <w:t>Распространение идей марксизма во второй половине  XIX в. было обусловлено:</w:t>
      </w:r>
    </w:p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1) ростом рабочего движения                          2) развитием естественных наук</w:t>
      </w:r>
    </w:p>
    <w:p w:rsidR="00130B05" w:rsidRPr="00616DE1" w:rsidRDefault="00130B05" w:rsidP="00130B05">
      <w:pPr>
        <w:widowControl w:val="0"/>
        <w:numPr>
          <w:ilvl w:val="0"/>
          <w:numId w:val="19"/>
        </w:numPr>
        <w:suppressAutoHyphens/>
        <w:spacing w:after="0" w:line="240" w:lineRule="auto"/>
        <w:ind w:left="0"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 xml:space="preserve">потребностями государства                 4) развитием сельского хозяйства и торговли 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>А 10.</w:t>
      </w:r>
      <w:r w:rsidRPr="00616DE1">
        <w:rPr>
          <w:rFonts w:ascii="Times New Roman" w:hAnsi="Times New Roman" w:cs="Times New Roman"/>
        </w:rPr>
        <w:t xml:space="preserve"> Направление общественной  мысли, отрицавшее необходимость существования государства, называется: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 xml:space="preserve">1) </w:t>
      </w:r>
      <w:proofErr w:type="spellStart"/>
      <w:r w:rsidRPr="00616DE1">
        <w:rPr>
          <w:rFonts w:ascii="Times New Roman" w:hAnsi="Times New Roman" w:cs="Times New Roman"/>
        </w:rPr>
        <w:t>тред</w:t>
      </w:r>
      <w:proofErr w:type="spellEnd"/>
      <w:r w:rsidRPr="00616DE1">
        <w:rPr>
          <w:rFonts w:ascii="Times New Roman" w:hAnsi="Times New Roman" w:cs="Times New Roman"/>
        </w:rPr>
        <w:t xml:space="preserve"> — </w:t>
      </w:r>
      <w:proofErr w:type="spellStart"/>
      <w:r w:rsidRPr="00616DE1">
        <w:rPr>
          <w:rFonts w:ascii="Times New Roman" w:hAnsi="Times New Roman" w:cs="Times New Roman"/>
        </w:rPr>
        <w:t>юнинионизм</w:t>
      </w:r>
      <w:proofErr w:type="spellEnd"/>
      <w:r w:rsidRPr="00616DE1">
        <w:rPr>
          <w:rFonts w:ascii="Times New Roman" w:hAnsi="Times New Roman" w:cs="Times New Roman"/>
        </w:rPr>
        <w:t xml:space="preserve">          2) анархизм          3) коллективизм        4) бланкизм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 xml:space="preserve">А 11. </w:t>
      </w:r>
      <w:r w:rsidRPr="00616DE1">
        <w:rPr>
          <w:rFonts w:ascii="Times New Roman" w:hAnsi="Times New Roman" w:cs="Times New Roman"/>
        </w:rPr>
        <w:t>В XIX в. крупнейшим представителем консерватизма был: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1) Ш. Фурье            2) К. Меттерних              3) О. Бланки                  4) Э. Бернштейн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>А 12.</w:t>
      </w:r>
      <w:r w:rsidRPr="00616DE1">
        <w:rPr>
          <w:rFonts w:ascii="Times New Roman" w:hAnsi="Times New Roman" w:cs="Times New Roman"/>
        </w:rPr>
        <w:t xml:space="preserve"> Первая империя  во Франции существовала в годы: 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 xml:space="preserve">1) 1800 — 1815 гг.         2) 1801 — 1816 гг.        3) 1804 — 1814 гг.         4) 1804 — 1812 гг. 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>А 13.</w:t>
      </w:r>
      <w:r w:rsidRPr="00616DE1">
        <w:rPr>
          <w:rFonts w:ascii="Times New Roman" w:hAnsi="Times New Roman" w:cs="Times New Roman"/>
        </w:rPr>
        <w:t xml:space="preserve"> Решающую победу над войсками коалиции России и Австрии Наполеон I сражение </w:t>
      </w:r>
      <w:proofErr w:type="gramStart"/>
      <w:r w:rsidRPr="00616DE1">
        <w:rPr>
          <w:rFonts w:ascii="Times New Roman" w:hAnsi="Times New Roman" w:cs="Times New Roman"/>
        </w:rPr>
        <w:t>возле</w:t>
      </w:r>
      <w:proofErr w:type="gramEnd"/>
      <w:r w:rsidRPr="00616DE1">
        <w:rPr>
          <w:rFonts w:ascii="Times New Roman" w:hAnsi="Times New Roman" w:cs="Times New Roman"/>
        </w:rPr>
        <w:t>: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1) Аустерлица              2) Тильзита                   3) Маренго                    4) Бородина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>А 14.</w:t>
      </w:r>
      <w:r w:rsidRPr="00616DE1">
        <w:rPr>
          <w:rFonts w:ascii="Times New Roman" w:hAnsi="Times New Roman" w:cs="Times New Roman"/>
        </w:rPr>
        <w:t xml:space="preserve"> Согласно решениям Венского конгресса Пруссия   территорию: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 xml:space="preserve">Польши             2) Ломбардии                 3) Рейнской области               4) </w:t>
      </w:r>
      <w:proofErr w:type="gramStart"/>
      <w:r w:rsidRPr="00616DE1">
        <w:rPr>
          <w:rFonts w:ascii="Times New Roman" w:hAnsi="Times New Roman" w:cs="Times New Roman"/>
        </w:rPr>
        <w:t xml:space="preserve">о — </w:t>
      </w:r>
      <w:proofErr w:type="spellStart"/>
      <w:r w:rsidRPr="00616DE1">
        <w:rPr>
          <w:rFonts w:ascii="Times New Roman" w:hAnsi="Times New Roman" w:cs="Times New Roman"/>
        </w:rPr>
        <w:t>ва</w:t>
      </w:r>
      <w:proofErr w:type="spellEnd"/>
      <w:proofErr w:type="gramEnd"/>
      <w:r w:rsidRPr="00616DE1">
        <w:rPr>
          <w:rFonts w:ascii="Times New Roman" w:hAnsi="Times New Roman" w:cs="Times New Roman"/>
        </w:rPr>
        <w:t xml:space="preserve"> Мальта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>А 15.</w:t>
      </w:r>
      <w:r w:rsidRPr="00616DE1">
        <w:rPr>
          <w:rFonts w:ascii="Times New Roman" w:hAnsi="Times New Roman" w:cs="Times New Roman"/>
        </w:rPr>
        <w:t xml:space="preserve"> Для восстания ткачей 1831 г. характерен  лозунг:</w:t>
      </w:r>
    </w:p>
    <w:p w:rsidR="00130B05" w:rsidRPr="00616DE1" w:rsidRDefault="00130B05" w:rsidP="00130B05">
      <w:pPr>
        <w:widowControl w:val="0"/>
        <w:numPr>
          <w:ilvl w:val="0"/>
          <w:numId w:val="20"/>
        </w:numPr>
        <w:suppressAutoHyphens/>
        <w:spacing w:after="0" w:line="240" w:lineRule="auto"/>
        <w:ind w:left="0"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«Свобода, равенство и братство!»                      2) «Долой министров!»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3) «</w:t>
      </w:r>
      <w:proofErr w:type="gramStart"/>
      <w:r w:rsidRPr="00616DE1">
        <w:rPr>
          <w:rFonts w:ascii="Times New Roman" w:hAnsi="Times New Roman" w:cs="Times New Roman"/>
        </w:rPr>
        <w:t>Жить</w:t>
      </w:r>
      <w:proofErr w:type="gramEnd"/>
      <w:r w:rsidRPr="00616DE1">
        <w:rPr>
          <w:rFonts w:ascii="Times New Roman" w:hAnsi="Times New Roman" w:cs="Times New Roman"/>
        </w:rPr>
        <w:t xml:space="preserve"> работая или умереть сражаясь!»     4) «Да здравствует всеобщее избирательное право!»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 xml:space="preserve">А 16. </w:t>
      </w:r>
      <w:r w:rsidRPr="00616DE1">
        <w:rPr>
          <w:rFonts w:ascii="Times New Roman" w:hAnsi="Times New Roman" w:cs="Times New Roman"/>
        </w:rPr>
        <w:t>Кризис Июльской монархии во Франции был вызван: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 xml:space="preserve">1) усилением нищеты населения                 2) полной отменой избирательных прав населения 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3) недовольство крупной буржуазии политикой правительства Луи Филиппа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4) установлением 45 % - налога на всех собственников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 xml:space="preserve">А 17. </w:t>
      </w:r>
      <w:r w:rsidRPr="00616DE1">
        <w:rPr>
          <w:rFonts w:ascii="Times New Roman" w:hAnsi="Times New Roman" w:cs="Times New Roman"/>
        </w:rPr>
        <w:t xml:space="preserve">В 1848 — 1849 гг.  буржуазная революция произошла </w:t>
      </w:r>
      <w:proofErr w:type="gramStart"/>
      <w:r w:rsidRPr="00616DE1">
        <w:rPr>
          <w:rFonts w:ascii="Times New Roman" w:hAnsi="Times New Roman" w:cs="Times New Roman"/>
        </w:rPr>
        <w:t>в</w:t>
      </w:r>
      <w:proofErr w:type="gramEnd"/>
      <w:r w:rsidRPr="00616DE1">
        <w:rPr>
          <w:rFonts w:ascii="Times New Roman" w:hAnsi="Times New Roman" w:cs="Times New Roman"/>
        </w:rPr>
        <w:t>: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1) Испании                2) Польше                    3) Англии                          4) Австрийской империи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>А 18.</w:t>
      </w:r>
      <w:r w:rsidRPr="00616DE1">
        <w:rPr>
          <w:rFonts w:ascii="Times New Roman" w:hAnsi="Times New Roman" w:cs="Times New Roman"/>
        </w:rPr>
        <w:t xml:space="preserve"> В середине XIX в. главная проблема —  объединение страны стояла перед революцией </w:t>
      </w:r>
      <w:proofErr w:type="gramStart"/>
      <w:r w:rsidRPr="00616DE1">
        <w:rPr>
          <w:rFonts w:ascii="Times New Roman" w:hAnsi="Times New Roman" w:cs="Times New Roman"/>
        </w:rPr>
        <w:t>в</w:t>
      </w:r>
      <w:proofErr w:type="gramEnd"/>
      <w:r w:rsidRPr="00616DE1">
        <w:rPr>
          <w:rFonts w:ascii="Times New Roman" w:hAnsi="Times New Roman" w:cs="Times New Roman"/>
        </w:rPr>
        <w:t xml:space="preserve"> (во):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1) Испании               2) Франции                    3) Германии                 4) Венгрии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 xml:space="preserve">А 19. </w:t>
      </w:r>
      <w:r w:rsidRPr="00616DE1">
        <w:rPr>
          <w:rFonts w:ascii="Times New Roman" w:hAnsi="Times New Roman" w:cs="Times New Roman"/>
        </w:rPr>
        <w:t>В Италии участники тайных революционных обществ назывались: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 xml:space="preserve">1) санкюлоты                   2) луддиты                  3) карбонарии               4) люмпен — пролетарии 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</w:rPr>
        <w:t xml:space="preserve">А 20. </w:t>
      </w:r>
      <w:r w:rsidRPr="00616DE1">
        <w:rPr>
          <w:rFonts w:ascii="Times New Roman" w:hAnsi="Times New Roman" w:cs="Times New Roman"/>
        </w:rPr>
        <w:t xml:space="preserve">Революция 1848 — 1849 гг.  в Венгрии потерпела поражение </w:t>
      </w:r>
      <w:proofErr w:type="gramStart"/>
      <w:r w:rsidRPr="00616DE1">
        <w:rPr>
          <w:rFonts w:ascii="Times New Roman" w:hAnsi="Times New Roman" w:cs="Times New Roman"/>
        </w:rPr>
        <w:t>из</w:t>
      </w:r>
      <w:proofErr w:type="gramEnd"/>
      <w:r w:rsidRPr="00616DE1">
        <w:rPr>
          <w:rFonts w:ascii="Times New Roman" w:hAnsi="Times New Roman" w:cs="Times New Roman"/>
        </w:rPr>
        <w:t xml:space="preserve"> — за того, что: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1) во главе революции стояли революционные и консервативные партии</w:t>
      </w:r>
    </w:p>
    <w:p w:rsidR="00130B05" w:rsidRPr="00616DE1" w:rsidRDefault="00130B05" w:rsidP="00130B05">
      <w:pPr>
        <w:widowControl w:val="0"/>
        <w:numPr>
          <w:ilvl w:val="0"/>
          <w:numId w:val="20"/>
        </w:numPr>
        <w:suppressAutoHyphens/>
        <w:spacing w:after="0" w:line="240" w:lineRule="auto"/>
        <w:ind w:left="0"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 xml:space="preserve">главную роль в революции играло крестьянство </w:t>
      </w:r>
    </w:p>
    <w:p w:rsidR="00130B05" w:rsidRPr="00616DE1" w:rsidRDefault="00130B05" w:rsidP="00130B05">
      <w:pPr>
        <w:widowControl w:val="0"/>
        <w:numPr>
          <w:ilvl w:val="0"/>
          <w:numId w:val="20"/>
        </w:numPr>
        <w:suppressAutoHyphens/>
        <w:spacing w:after="0" w:line="240" w:lineRule="auto"/>
        <w:ind w:left="0"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армия не перешла на сторону восставших</w:t>
      </w:r>
    </w:p>
    <w:p w:rsidR="00130B05" w:rsidRPr="00616DE1" w:rsidRDefault="00130B05" w:rsidP="00130B05">
      <w:pPr>
        <w:widowControl w:val="0"/>
        <w:numPr>
          <w:ilvl w:val="0"/>
          <w:numId w:val="20"/>
        </w:numPr>
        <w:suppressAutoHyphens/>
        <w:spacing w:after="0" w:line="240" w:lineRule="auto"/>
        <w:ind w:left="0"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либералы отказались принимать участие в революции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>А 21.</w:t>
      </w:r>
      <w:r w:rsidRPr="00616DE1">
        <w:rPr>
          <w:rFonts w:ascii="Times New Roman" w:hAnsi="Times New Roman" w:cs="Times New Roman"/>
        </w:rPr>
        <w:t xml:space="preserve"> Чартистское движение в Англии происходило в годы: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1) 1836 — 1848 гг.               2) 1838 — 1846 гг.             3) 1840 — 1851 гг.     4) 1842 — 1849 гг.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lastRenderedPageBreak/>
        <w:t>А 22.</w:t>
      </w:r>
      <w:r w:rsidRPr="00616DE1">
        <w:rPr>
          <w:rFonts w:ascii="Times New Roman" w:hAnsi="Times New Roman" w:cs="Times New Roman"/>
        </w:rPr>
        <w:t xml:space="preserve"> В объединении Италии главную роль сыграл: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 xml:space="preserve">1) Джузеппе Гарибальди                                         2) Папа Римский Пий IX        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 xml:space="preserve">3) Император Франции Наполеон III                     4) Король Пьемонта Виктор — </w:t>
      </w:r>
      <w:proofErr w:type="spellStart"/>
      <w:r w:rsidRPr="00616DE1">
        <w:rPr>
          <w:rFonts w:ascii="Times New Roman" w:hAnsi="Times New Roman" w:cs="Times New Roman"/>
        </w:rPr>
        <w:t>Эмануил</w:t>
      </w:r>
      <w:proofErr w:type="spellEnd"/>
      <w:r w:rsidRPr="00616DE1">
        <w:rPr>
          <w:rFonts w:ascii="Times New Roman" w:hAnsi="Times New Roman" w:cs="Times New Roman"/>
        </w:rPr>
        <w:t xml:space="preserve"> 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 xml:space="preserve">А 23. </w:t>
      </w:r>
      <w:r w:rsidRPr="00616DE1">
        <w:rPr>
          <w:rFonts w:ascii="Times New Roman" w:hAnsi="Times New Roman" w:cs="Times New Roman"/>
        </w:rPr>
        <w:t xml:space="preserve">Характерной чертой чартистского движения в Англии являлась борьба </w:t>
      </w:r>
      <w:proofErr w:type="gramStart"/>
      <w:r w:rsidRPr="00616DE1">
        <w:rPr>
          <w:rFonts w:ascii="Times New Roman" w:hAnsi="Times New Roman" w:cs="Times New Roman"/>
        </w:rPr>
        <w:t>за</w:t>
      </w:r>
      <w:proofErr w:type="gramEnd"/>
      <w:r w:rsidRPr="00616DE1">
        <w:rPr>
          <w:rFonts w:ascii="Times New Roman" w:hAnsi="Times New Roman" w:cs="Times New Roman"/>
        </w:rPr>
        <w:t xml:space="preserve">: 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1) проведение избирательной реформы           2) установление демократической республики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установление имущественного ценза          4) принятие Конституции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 xml:space="preserve"> </w:t>
      </w:r>
    </w:p>
    <w:p w:rsidR="00130B05" w:rsidRPr="00616DE1" w:rsidRDefault="00130B05" w:rsidP="00130B05">
      <w:pPr>
        <w:spacing w:after="0" w:line="240" w:lineRule="auto"/>
        <w:ind w:hanging="15"/>
        <w:jc w:val="center"/>
        <w:rPr>
          <w:rFonts w:ascii="Times New Roman" w:hAnsi="Times New Roman" w:cs="Times New Roman"/>
          <w:b/>
          <w:bCs/>
        </w:rPr>
      </w:pPr>
      <w:r w:rsidRPr="00616DE1">
        <w:rPr>
          <w:rFonts w:ascii="Times New Roman" w:hAnsi="Times New Roman" w:cs="Times New Roman"/>
          <w:b/>
          <w:bCs/>
        </w:rPr>
        <w:t>Часть</w:t>
      </w:r>
      <w:proofErr w:type="gramStart"/>
      <w:r w:rsidRPr="00616DE1">
        <w:rPr>
          <w:rFonts w:ascii="Times New Roman" w:hAnsi="Times New Roman" w:cs="Times New Roman"/>
          <w:b/>
          <w:bCs/>
        </w:rPr>
        <w:t xml:space="preserve"> В</w:t>
      </w:r>
      <w:proofErr w:type="gramEnd"/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Соотнесите  черты и тип общества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986"/>
        <w:gridCol w:w="4986"/>
      </w:tblGrid>
      <w:tr w:rsidR="00130B05" w:rsidRPr="00616DE1" w:rsidTr="003D0766">
        <w:tc>
          <w:tcPr>
            <w:tcW w:w="498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616DE1">
              <w:rPr>
                <w:rFonts w:ascii="Times New Roman" w:hAnsi="Times New Roman" w:cs="Times New Roman"/>
                <w:i/>
                <w:iCs/>
              </w:rPr>
              <w:t xml:space="preserve">Тип общества </w:t>
            </w:r>
          </w:p>
        </w:tc>
        <w:tc>
          <w:tcPr>
            <w:tcW w:w="498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616DE1">
              <w:rPr>
                <w:rFonts w:ascii="Times New Roman" w:hAnsi="Times New Roman" w:cs="Times New Roman"/>
                <w:i/>
                <w:iCs/>
              </w:rPr>
              <w:t>Черты  отличия</w:t>
            </w:r>
          </w:p>
        </w:tc>
      </w:tr>
      <w:tr w:rsidR="00130B05" w:rsidRPr="00616DE1" w:rsidTr="003D0766">
        <w:tc>
          <w:tcPr>
            <w:tcW w:w="498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1) Традиционное</w:t>
            </w:r>
          </w:p>
        </w:tc>
        <w:tc>
          <w:tcPr>
            <w:tcW w:w="498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а) урбанизация</w:t>
            </w:r>
          </w:p>
        </w:tc>
      </w:tr>
      <w:tr w:rsidR="00130B05" w:rsidRPr="00616DE1" w:rsidTr="003D0766">
        <w:tc>
          <w:tcPr>
            <w:tcW w:w="4986" w:type="dxa"/>
            <w:vMerge w:val="restar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 xml:space="preserve">2) Индустриальное </w:t>
            </w:r>
          </w:p>
        </w:tc>
        <w:tc>
          <w:tcPr>
            <w:tcW w:w="498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б) ручной труд</w:t>
            </w:r>
          </w:p>
        </w:tc>
      </w:tr>
      <w:tr w:rsidR="00130B05" w:rsidRPr="00616DE1" w:rsidTr="003D0766">
        <w:tc>
          <w:tcPr>
            <w:tcW w:w="4986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</w:rPr>
            </w:pPr>
          </w:p>
        </w:tc>
        <w:tc>
          <w:tcPr>
            <w:tcW w:w="498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в) машинный труд</w:t>
            </w:r>
          </w:p>
        </w:tc>
      </w:tr>
      <w:tr w:rsidR="00130B05" w:rsidRPr="00616DE1" w:rsidTr="003D0766">
        <w:tc>
          <w:tcPr>
            <w:tcW w:w="4986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</w:rPr>
            </w:pPr>
          </w:p>
        </w:tc>
        <w:tc>
          <w:tcPr>
            <w:tcW w:w="498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 xml:space="preserve">г) наёмный  труд </w:t>
            </w:r>
          </w:p>
        </w:tc>
      </w:tr>
      <w:tr w:rsidR="00130B05" w:rsidRPr="00616DE1" w:rsidTr="003D0766">
        <w:tc>
          <w:tcPr>
            <w:tcW w:w="4986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</w:rPr>
            </w:pPr>
          </w:p>
        </w:tc>
        <w:tc>
          <w:tcPr>
            <w:tcW w:w="498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д) натуральное хозяйство</w:t>
            </w:r>
          </w:p>
        </w:tc>
      </w:tr>
      <w:tr w:rsidR="00130B05" w:rsidRPr="00616DE1" w:rsidTr="003D0766">
        <w:tc>
          <w:tcPr>
            <w:tcW w:w="4986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</w:rPr>
            </w:pPr>
          </w:p>
        </w:tc>
        <w:tc>
          <w:tcPr>
            <w:tcW w:w="498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е) рыночная экономика</w:t>
            </w:r>
          </w:p>
        </w:tc>
      </w:tr>
      <w:tr w:rsidR="00130B05" w:rsidRPr="00616DE1" w:rsidTr="003D0766">
        <w:tc>
          <w:tcPr>
            <w:tcW w:w="4986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</w:rPr>
            </w:pPr>
          </w:p>
        </w:tc>
        <w:tc>
          <w:tcPr>
            <w:tcW w:w="498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ж) принудительный труд</w:t>
            </w:r>
          </w:p>
        </w:tc>
      </w:tr>
      <w:tr w:rsidR="00130B05" w:rsidRPr="00616DE1" w:rsidTr="003D0766">
        <w:tc>
          <w:tcPr>
            <w:tcW w:w="4986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</w:rPr>
            </w:pPr>
          </w:p>
        </w:tc>
        <w:tc>
          <w:tcPr>
            <w:tcW w:w="498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з) сельское хозяйство и ремесло</w:t>
            </w:r>
          </w:p>
        </w:tc>
      </w:tr>
      <w:tr w:rsidR="00130B05" w:rsidRPr="00616DE1" w:rsidTr="003D0766">
        <w:tc>
          <w:tcPr>
            <w:tcW w:w="4986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</w:rPr>
            </w:pPr>
          </w:p>
        </w:tc>
        <w:tc>
          <w:tcPr>
            <w:tcW w:w="498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и) промышленность и торговля</w:t>
            </w:r>
          </w:p>
        </w:tc>
      </w:tr>
    </w:tbl>
    <w:p w:rsidR="00130B05" w:rsidRPr="00616DE1" w:rsidRDefault="00130B05" w:rsidP="00130B05">
      <w:pPr>
        <w:spacing w:after="0" w:line="240" w:lineRule="auto"/>
        <w:ind w:hanging="15"/>
        <w:jc w:val="center"/>
        <w:rPr>
          <w:rFonts w:ascii="Times New Roman" w:hAnsi="Times New Roman" w:cs="Times New Roman"/>
          <w:b/>
          <w:bCs/>
        </w:rPr>
      </w:pPr>
    </w:p>
    <w:p w:rsidR="00130B05" w:rsidRPr="00616DE1" w:rsidRDefault="00130B05" w:rsidP="00130B05">
      <w:pPr>
        <w:spacing w:after="0" w:line="240" w:lineRule="auto"/>
        <w:ind w:hanging="15"/>
        <w:jc w:val="center"/>
        <w:rPr>
          <w:rFonts w:ascii="Times New Roman" w:hAnsi="Times New Roman" w:cs="Times New Roman"/>
          <w:b/>
          <w:bCs/>
        </w:rPr>
      </w:pPr>
      <w:r w:rsidRPr="00616DE1">
        <w:rPr>
          <w:rFonts w:ascii="Times New Roman" w:hAnsi="Times New Roman" w:cs="Times New Roman"/>
          <w:b/>
          <w:bCs/>
        </w:rPr>
        <w:t>Часть</w:t>
      </w:r>
      <w:proofErr w:type="gramStart"/>
      <w:r w:rsidRPr="00616DE1">
        <w:rPr>
          <w:rFonts w:ascii="Times New Roman" w:hAnsi="Times New Roman" w:cs="Times New Roman"/>
          <w:b/>
          <w:bCs/>
        </w:rPr>
        <w:t xml:space="preserve"> С</w:t>
      </w:r>
      <w:proofErr w:type="gramEnd"/>
    </w:p>
    <w:p w:rsidR="00130B05" w:rsidRPr="00616DE1" w:rsidRDefault="00130B05" w:rsidP="00130B05">
      <w:pPr>
        <w:spacing w:after="0" w:line="240" w:lineRule="auto"/>
        <w:ind w:hanging="15"/>
        <w:jc w:val="center"/>
        <w:rPr>
          <w:rFonts w:ascii="Times New Roman" w:hAnsi="Times New Roman" w:cs="Times New Roman"/>
          <w:b/>
          <w:bCs/>
        </w:rPr>
      </w:pPr>
    </w:p>
    <w:p w:rsidR="00130B05" w:rsidRPr="00616DE1" w:rsidRDefault="00130B05" w:rsidP="00130B05">
      <w:pPr>
        <w:spacing w:after="0" w:line="240" w:lineRule="auto"/>
        <w:ind w:firstLine="564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 xml:space="preserve">Напишите эссе: «Почему начало XIX века называют эпохой становления индустриального общества?» Приведите аргументы и подкрепите </w:t>
      </w:r>
      <w:proofErr w:type="gramStart"/>
      <w:r w:rsidRPr="00616DE1">
        <w:rPr>
          <w:rFonts w:ascii="Times New Roman" w:hAnsi="Times New Roman" w:cs="Times New Roman"/>
        </w:rPr>
        <w:t>примерами</w:t>
      </w:r>
      <w:proofErr w:type="gramEnd"/>
      <w:r w:rsidRPr="00616DE1">
        <w:rPr>
          <w:rFonts w:ascii="Times New Roman" w:hAnsi="Times New Roman" w:cs="Times New Roman"/>
        </w:rPr>
        <w:t xml:space="preserve">   основанными на содержании изученного  фактического материала по главе I.</w:t>
      </w: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Рекомендации по оценке результатов тестирования:</w:t>
      </w:r>
    </w:p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702"/>
        <w:gridCol w:w="2835"/>
        <w:gridCol w:w="2301"/>
        <w:gridCol w:w="995"/>
        <w:gridCol w:w="1147"/>
      </w:tblGrid>
      <w:tr w:rsidR="00130B05" w:rsidRPr="00616DE1" w:rsidTr="003D0766">
        <w:tc>
          <w:tcPr>
            <w:tcW w:w="270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Количество верно выполненных заданий</w:t>
            </w:r>
          </w:p>
        </w:tc>
        <w:tc>
          <w:tcPr>
            <w:tcW w:w="283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22 и более</w:t>
            </w:r>
          </w:p>
          <w:p w:rsidR="00130B05" w:rsidRPr="00616DE1" w:rsidRDefault="00130B05" w:rsidP="00130B05">
            <w:pPr>
              <w:pStyle w:val="a6"/>
              <w:snapToGrid w:val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(выполнена часть</w:t>
            </w:r>
            <w:proofErr w:type="gramStart"/>
            <w:r w:rsidRPr="00616DE1">
              <w:rPr>
                <w:rFonts w:ascii="Times New Roman" w:hAnsi="Times New Roman" w:cs="Times New Roman"/>
                <w:b/>
                <w:bCs/>
              </w:rPr>
              <w:t xml:space="preserve"> В</w:t>
            </w:r>
            <w:proofErr w:type="gramEnd"/>
            <w:r w:rsidRPr="00616DE1">
              <w:rPr>
                <w:rFonts w:ascii="Times New Roman" w:hAnsi="Times New Roman" w:cs="Times New Roman"/>
                <w:b/>
                <w:bCs/>
              </w:rPr>
              <w:t xml:space="preserve">, С) </w:t>
            </w:r>
          </w:p>
        </w:tc>
        <w:tc>
          <w:tcPr>
            <w:tcW w:w="230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16 — 21</w:t>
            </w:r>
          </w:p>
          <w:p w:rsidR="00130B05" w:rsidRPr="00616DE1" w:rsidRDefault="00130B05" w:rsidP="00130B05">
            <w:pPr>
              <w:pStyle w:val="a6"/>
              <w:snapToGrid w:val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(часть</w:t>
            </w:r>
            <w:proofErr w:type="gramStart"/>
            <w:r w:rsidRPr="00616DE1">
              <w:rPr>
                <w:rFonts w:ascii="Times New Roman" w:hAnsi="Times New Roman" w:cs="Times New Roman"/>
                <w:b/>
                <w:bCs/>
              </w:rPr>
              <w:t xml:space="preserve"> В</w:t>
            </w:r>
            <w:proofErr w:type="gramEnd"/>
            <w:r w:rsidRPr="00616DE1">
              <w:rPr>
                <w:rFonts w:ascii="Times New Roman" w:hAnsi="Times New Roman" w:cs="Times New Roman"/>
                <w:b/>
                <w:bCs/>
              </w:rPr>
              <w:t>, раскрыто основное содержание эссе)</w:t>
            </w:r>
          </w:p>
        </w:tc>
        <w:tc>
          <w:tcPr>
            <w:tcW w:w="99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10 — 15</w:t>
            </w:r>
          </w:p>
          <w:p w:rsidR="00130B05" w:rsidRPr="00616DE1" w:rsidRDefault="00130B05" w:rsidP="00130B05">
            <w:pPr>
              <w:pStyle w:val="a6"/>
              <w:snapToGrid w:val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 xml:space="preserve">0 — 9 </w:t>
            </w:r>
          </w:p>
        </w:tc>
      </w:tr>
      <w:tr w:rsidR="00130B05" w:rsidRPr="00616DE1" w:rsidTr="003D0766">
        <w:tc>
          <w:tcPr>
            <w:tcW w:w="270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jc w:val="center"/>
              <w:rPr>
                <w:rFonts w:ascii="Times New Roman" w:hAnsi="Times New Roman" w:cs="Times New Roman"/>
                <w:u w:val="single"/>
              </w:rPr>
            </w:pPr>
            <w:r w:rsidRPr="00616DE1">
              <w:rPr>
                <w:rFonts w:ascii="Times New Roman" w:hAnsi="Times New Roman" w:cs="Times New Roman"/>
                <w:u w:val="single"/>
              </w:rPr>
              <w:t>Отметка</w:t>
            </w:r>
          </w:p>
        </w:tc>
        <w:tc>
          <w:tcPr>
            <w:tcW w:w="28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jc w:val="center"/>
              <w:rPr>
                <w:rFonts w:ascii="Times New Roman" w:hAnsi="Times New Roman" w:cs="Times New Roman"/>
                <w:u w:val="single"/>
              </w:rPr>
            </w:pPr>
            <w:r w:rsidRPr="00616DE1">
              <w:rPr>
                <w:rFonts w:ascii="Times New Roman" w:hAnsi="Times New Roman" w:cs="Times New Roman"/>
                <w:u w:val="single"/>
              </w:rPr>
              <w:t>5</w:t>
            </w:r>
          </w:p>
        </w:tc>
        <w:tc>
          <w:tcPr>
            <w:tcW w:w="230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jc w:val="center"/>
              <w:rPr>
                <w:rFonts w:ascii="Times New Roman" w:hAnsi="Times New Roman" w:cs="Times New Roman"/>
                <w:u w:val="single"/>
              </w:rPr>
            </w:pPr>
            <w:r w:rsidRPr="00616DE1">
              <w:rPr>
                <w:rFonts w:ascii="Times New Roman" w:hAnsi="Times New Roman" w:cs="Times New Roman"/>
                <w:u w:val="single"/>
              </w:rPr>
              <w:t>4</w:t>
            </w:r>
          </w:p>
        </w:tc>
        <w:tc>
          <w:tcPr>
            <w:tcW w:w="99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jc w:val="center"/>
              <w:rPr>
                <w:rFonts w:ascii="Times New Roman" w:hAnsi="Times New Roman" w:cs="Times New Roman"/>
                <w:u w:val="single"/>
              </w:rPr>
            </w:pPr>
            <w:r w:rsidRPr="00616DE1">
              <w:rPr>
                <w:rFonts w:ascii="Times New Roman" w:hAnsi="Times New Roman" w:cs="Times New Roman"/>
                <w:u w:val="single"/>
              </w:rPr>
              <w:t>3</w:t>
            </w:r>
          </w:p>
        </w:tc>
        <w:tc>
          <w:tcPr>
            <w:tcW w:w="114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jc w:val="center"/>
              <w:rPr>
                <w:rFonts w:ascii="Times New Roman" w:hAnsi="Times New Roman" w:cs="Times New Roman"/>
                <w:u w:val="single"/>
              </w:rPr>
            </w:pPr>
            <w:r w:rsidRPr="00616DE1">
              <w:rPr>
                <w:rFonts w:ascii="Times New Roman" w:hAnsi="Times New Roman" w:cs="Times New Roman"/>
                <w:u w:val="single"/>
              </w:rPr>
              <w:t>2</w:t>
            </w:r>
          </w:p>
        </w:tc>
      </w:tr>
    </w:tbl>
    <w:p w:rsidR="00130B05" w:rsidRPr="00616DE1" w:rsidRDefault="00130B05" w:rsidP="00130B05">
      <w:pPr>
        <w:spacing w:after="0" w:line="240" w:lineRule="auto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Образец листа ответов учащегося</w:t>
      </w:r>
    </w:p>
    <w:p w:rsidR="00130B05" w:rsidRPr="00616DE1" w:rsidRDefault="00130B05" w:rsidP="00130B05">
      <w:pPr>
        <w:spacing w:after="0" w:line="240" w:lineRule="auto"/>
        <w:jc w:val="center"/>
        <w:rPr>
          <w:rFonts w:ascii="Times New Roman" w:hAnsi="Times New Roman" w:cs="Times New Roman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91"/>
        <w:gridCol w:w="371"/>
        <w:gridCol w:w="386"/>
        <w:gridCol w:w="430"/>
        <w:gridCol w:w="386"/>
        <w:gridCol w:w="282"/>
        <w:gridCol w:w="372"/>
        <w:gridCol w:w="371"/>
        <w:gridCol w:w="356"/>
        <w:gridCol w:w="416"/>
        <w:gridCol w:w="430"/>
        <w:gridCol w:w="401"/>
        <w:gridCol w:w="386"/>
        <w:gridCol w:w="386"/>
        <w:gridCol w:w="368"/>
        <w:gridCol w:w="416"/>
        <w:gridCol w:w="415"/>
        <w:gridCol w:w="416"/>
        <w:gridCol w:w="415"/>
        <w:gridCol w:w="416"/>
        <w:gridCol w:w="415"/>
        <w:gridCol w:w="416"/>
        <w:gridCol w:w="415"/>
        <w:gridCol w:w="422"/>
      </w:tblGrid>
      <w:tr w:rsidR="00130B05" w:rsidRPr="00616DE1" w:rsidTr="003D0766">
        <w:tc>
          <w:tcPr>
            <w:tcW w:w="89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lastRenderedPageBreak/>
              <w:t>№ задания</w:t>
            </w:r>
          </w:p>
        </w:tc>
        <w:tc>
          <w:tcPr>
            <w:tcW w:w="37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</w:t>
            </w:r>
          </w:p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38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</w:t>
            </w:r>
          </w:p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43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 3</w:t>
            </w:r>
          </w:p>
        </w:tc>
        <w:tc>
          <w:tcPr>
            <w:tcW w:w="38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 4</w:t>
            </w:r>
          </w:p>
        </w:tc>
        <w:tc>
          <w:tcPr>
            <w:tcW w:w="28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</w:t>
            </w:r>
          </w:p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5</w:t>
            </w:r>
          </w:p>
        </w:tc>
        <w:tc>
          <w:tcPr>
            <w:tcW w:w="37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</w:t>
            </w:r>
          </w:p>
          <w:p w:rsidR="00130B05" w:rsidRPr="00616DE1" w:rsidRDefault="00130B05" w:rsidP="00130B05">
            <w:pPr>
              <w:pStyle w:val="a6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6</w:t>
            </w:r>
          </w:p>
        </w:tc>
        <w:tc>
          <w:tcPr>
            <w:tcW w:w="37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 7</w:t>
            </w:r>
          </w:p>
        </w:tc>
        <w:tc>
          <w:tcPr>
            <w:tcW w:w="35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 xml:space="preserve">А 8 </w:t>
            </w:r>
          </w:p>
        </w:tc>
        <w:tc>
          <w:tcPr>
            <w:tcW w:w="4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 9</w:t>
            </w:r>
          </w:p>
        </w:tc>
        <w:tc>
          <w:tcPr>
            <w:tcW w:w="43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 10</w:t>
            </w:r>
          </w:p>
        </w:tc>
        <w:tc>
          <w:tcPr>
            <w:tcW w:w="40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 11</w:t>
            </w:r>
          </w:p>
        </w:tc>
        <w:tc>
          <w:tcPr>
            <w:tcW w:w="38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 12</w:t>
            </w:r>
          </w:p>
        </w:tc>
        <w:tc>
          <w:tcPr>
            <w:tcW w:w="38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 13</w:t>
            </w:r>
          </w:p>
        </w:tc>
        <w:tc>
          <w:tcPr>
            <w:tcW w:w="3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 14</w:t>
            </w:r>
          </w:p>
        </w:tc>
        <w:tc>
          <w:tcPr>
            <w:tcW w:w="4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 15</w:t>
            </w:r>
          </w:p>
        </w:tc>
        <w:tc>
          <w:tcPr>
            <w:tcW w:w="41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 16</w:t>
            </w:r>
          </w:p>
        </w:tc>
        <w:tc>
          <w:tcPr>
            <w:tcW w:w="4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 17</w:t>
            </w:r>
          </w:p>
        </w:tc>
        <w:tc>
          <w:tcPr>
            <w:tcW w:w="41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 18</w:t>
            </w:r>
          </w:p>
        </w:tc>
        <w:tc>
          <w:tcPr>
            <w:tcW w:w="4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 19</w:t>
            </w:r>
          </w:p>
        </w:tc>
        <w:tc>
          <w:tcPr>
            <w:tcW w:w="41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 20</w:t>
            </w:r>
          </w:p>
        </w:tc>
        <w:tc>
          <w:tcPr>
            <w:tcW w:w="4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 21</w:t>
            </w:r>
          </w:p>
        </w:tc>
        <w:tc>
          <w:tcPr>
            <w:tcW w:w="41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 22</w:t>
            </w:r>
          </w:p>
        </w:tc>
        <w:tc>
          <w:tcPr>
            <w:tcW w:w="42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А 23</w:t>
            </w:r>
          </w:p>
        </w:tc>
      </w:tr>
      <w:tr w:rsidR="00130B05" w:rsidRPr="00616DE1" w:rsidTr="003D0766">
        <w:tc>
          <w:tcPr>
            <w:tcW w:w="89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  <w:b/>
                <w:bCs/>
              </w:rPr>
            </w:pPr>
            <w:r w:rsidRPr="00616DE1">
              <w:rPr>
                <w:rFonts w:ascii="Times New Roman" w:hAnsi="Times New Roman" w:cs="Times New Roman"/>
                <w:b/>
                <w:bCs/>
              </w:rPr>
              <w:t>№ правильного ответа</w:t>
            </w:r>
          </w:p>
        </w:tc>
        <w:tc>
          <w:tcPr>
            <w:tcW w:w="37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8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3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8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8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7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7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3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0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8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8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1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1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1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16" w:type="dxa"/>
            <w:tcBorders>
              <w:left w:val="single" w:sz="1" w:space="0" w:color="000000"/>
              <w:bottom w:val="single" w:sz="1" w:space="0" w:color="000000"/>
            </w:tcBorders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15" w:type="dxa"/>
            <w:tcBorders>
              <w:left w:val="single" w:sz="1" w:space="0" w:color="000000"/>
              <w:bottom w:val="single" w:sz="1" w:space="0" w:color="000000"/>
            </w:tcBorders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2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130B05" w:rsidRPr="00616DE1" w:rsidRDefault="00130B05" w:rsidP="00130B05">
            <w:pPr>
              <w:pStyle w:val="a6"/>
              <w:snapToGrid w:val="0"/>
              <w:rPr>
                <w:rFonts w:ascii="Times New Roman" w:hAnsi="Times New Roman" w:cs="Times New Roman"/>
              </w:rPr>
            </w:pPr>
            <w:r w:rsidRPr="00616DE1">
              <w:rPr>
                <w:rFonts w:ascii="Times New Roman" w:hAnsi="Times New Roman" w:cs="Times New Roman"/>
              </w:rPr>
              <w:t>1</w:t>
            </w:r>
          </w:p>
        </w:tc>
      </w:tr>
    </w:tbl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  <w:b/>
          <w:bCs/>
        </w:rPr>
        <w:t>Часть</w:t>
      </w:r>
      <w:proofErr w:type="gramStart"/>
      <w:r w:rsidRPr="00616DE1">
        <w:rPr>
          <w:rFonts w:ascii="Times New Roman" w:hAnsi="Times New Roman" w:cs="Times New Roman"/>
          <w:b/>
          <w:bCs/>
        </w:rPr>
        <w:t xml:space="preserve"> В</w:t>
      </w:r>
      <w:proofErr w:type="gramEnd"/>
      <w:r w:rsidRPr="00616DE1">
        <w:rPr>
          <w:rFonts w:ascii="Times New Roman" w:hAnsi="Times New Roman" w:cs="Times New Roman"/>
          <w:b/>
          <w:bCs/>
        </w:rPr>
        <w:t>:</w:t>
      </w:r>
      <w:r w:rsidRPr="00616DE1">
        <w:rPr>
          <w:rFonts w:ascii="Times New Roman" w:hAnsi="Times New Roman" w:cs="Times New Roman"/>
        </w:rPr>
        <w:t xml:space="preserve">   1 б, д, ж; 2 а, в, г, е, и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  <w:b/>
          <w:bCs/>
        </w:rPr>
      </w:pPr>
      <w:r w:rsidRPr="00616DE1">
        <w:rPr>
          <w:rFonts w:ascii="Times New Roman" w:hAnsi="Times New Roman" w:cs="Times New Roman"/>
          <w:b/>
          <w:bCs/>
        </w:rPr>
        <w:t>Часть</w:t>
      </w:r>
      <w:proofErr w:type="gramStart"/>
      <w:r w:rsidRPr="00616DE1">
        <w:rPr>
          <w:rFonts w:ascii="Times New Roman" w:hAnsi="Times New Roman" w:cs="Times New Roman"/>
          <w:b/>
          <w:bCs/>
        </w:rPr>
        <w:t xml:space="preserve"> С</w:t>
      </w:r>
      <w:proofErr w:type="gramEnd"/>
      <w:r w:rsidRPr="00616DE1">
        <w:rPr>
          <w:rFonts w:ascii="Times New Roman" w:hAnsi="Times New Roman" w:cs="Times New Roman"/>
          <w:b/>
          <w:bCs/>
        </w:rPr>
        <w:t>: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Модернизация — неравномерность развития стран, дать общую характеристику эшелонам модернизации, раскрыть понятия метрополии, колонии.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  <w:i/>
          <w:iCs/>
        </w:rPr>
      </w:pPr>
      <w:r w:rsidRPr="00616DE1">
        <w:rPr>
          <w:rFonts w:ascii="Times New Roman" w:hAnsi="Times New Roman" w:cs="Times New Roman"/>
          <w:i/>
          <w:iCs/>
        </w:rPr>
        <w:t>1) Экономическая область модернизации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Индустриализация — машинный труд, усложняются технологические процессы, углубляется разделение труда (индустриальная революция, появление новых материалов, новых источников энергии, новых средств сообщения и связи, новой организации труда).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  <w:i/>
          <w:iCs/>
        </w:rPr>
      </w:pPr>
      <w:r w:rsidRPr="00616DE1">
        <w:rPr>
          <w:rFonts w:ascii="Times New Roman" w:hAnsi="Times New Roman" w:cs="Times New Roman"/>
          <w:i/>
          <w:iCs/>
        </w:rPr>
        <w:t>2) Политическая область модернизации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 xml:space="preserve">Демократизации государственной и общественной жизни (светский характер власти, источник власти — народ, разделение властей, парламент, избирательная реформа, консерваторы, либералы, </w:t>
      </w:r>
      <w:proofErr w:type="gramStart"/>
      <w:r w:rsidRPr="00616DE1">
        <w:rPr>
          <w:rFonts w:ascii="Times New Roman" w:hAnsi="Times New Roman" w:cs="Times New Roman"/>
        </w:rPr>
        <w:t>социал — демократы</w:t>
      </w:r>
      <w:proofErr w:type="gramEnd"/>
      <w:r w:rsidRPr="00616DE1">
        <w:rPr>
          <w:rFonts w:ascii="Times New Roman" w:hAnsi="Times New Roman" w:cs="Times New Roman"/>
        </w:rPr>
        <w:t>, реформа или революция).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  <w:i/>
          <w:iCs/>
        </w:rPr>
      </w:pPr>
      <w:r w:rsidRPr="00616DE1">
        <w:rPr>
          <w:rFonts w:ascii="Times New Roman" w:hAnsi="Times New Roman" w:cs="Times New Roman"/>
          <w:i/>
          <w:iCs/>
        </w:rPr>
        <w:t>3) Социальная  область модернизации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 xml:space="preserve">Происходит рождение и развитие индустриального общества, </w:t>
      </w:r>
      <w:proofErr w:type="gramStart"/>
      <w:r w:rsidRPr="00616DE1">
        <w:rPr>
          <w:rFonts w:ascii="Times New Roman" w:hAnsi="Times New Roman" w:cs="Times New Roman"/>
        </w:rPr>
        <w:t>основанном</w:t>
      </w:r>
      <w:proofErr w:type="gramEnd"/>
      <w:r w:rsidRPr="00616DE1">
        <w:rPr>
          <w:rFonts w:ascii="Times New Roman" w:hAnsi="Times New Roman" w:cs="Times New Roman"/>
        </w:rPr>
        <w:t xml:space="preserve"> на экономических принципах наличие частной собственности на средства производства, </w:t>
      </w:r>
      <w:proofErr w:type="spellStart"/>
      <w:r w:rsidRPr="00616DE1">
        <w:rPr>
          <w:rFonts w:ascii="Times New Roman" w:hAnsi="Times New Roman" w:cs="Times New Roman"/>
        </w:rPr>
        <w:t>капиталл</w:t>
      </w:r>
      <w:proofErr w:type="spellEnd"/>
      <w:r w:rsidRPr="00616DE1">
        <w:rPr>
          <w:rFonts w:ascii="Times New Roman" w:hAnsi="Times New Roman" w:cs="Times New Roman"/>
        </w:rPr>
        <w:t xml:space="preserve">, землю и т. д. На смену сословиям приходят классы буржуазия (предприниматели, т. е. собственники), пролетариат (наемные работники, не обладающие собственности кроме рабочих рук). Эмансипация мужского и женского труда. Объяснить социальную мобильность — т. е. социальный статус может </w:t>
      </w:r>
      <w:proofErr w:type="gramStart"/>
      <w:r w:rsidRPr="00616DE1">
        <w:rPr>
          <w:rFonts w:ascii="Times New Roman" w:hAnsi="Times New Roman" w:cs="Times New Roman"/>
        </w:rPr>
        <w:t>измениться</w:t>
      </w:r>
      <w:proofErr w:type="gramEnd"/>
      <w:r w:rsidRPr="00616DE1">
        <w:rPr>
          <w:rFonts w:ascii="Times New Roman" w:hAnsi="Times New Roman" w:cs="Times New Roman"/>
        </w:rPr>
        <w:t xml:space="preserve"> как повысится, так и понизиться. 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  <w:i/>
          <w:iCs/>
        </w:rPr>
      </w:pPr>
      <w:r w:rsidRPr="00616DE1">
        <w:rPr>
          <w:rFonts w:ascii="Times New Roman" w:hAnsi="Times New Roman" w:cs="Times New Roman"/>
          <w:i/>
          <w:iCs/>
        </w:rPr>
        <w:t>4) Модернизация в области культуры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Быстрый рост научных знаний, использование научных открытий  и изобретений в повседневной жизни общества, рациональное познание, обмирщение сознания, светский характер школьного образования. Рассказ о технических изобретениях, способствовавших росту городов, промышленности, машиностроению.</w:t>
      </w:r>
    </w:p>
    <w:p w:rsidR="00130B05" w:rsidRPr="00616DE1" w:rsidRDefault="00130B05" w:rsidP="00130B05">
      <w:pPr>
        <w:spacing w:after="0" w:line="240" w:lineRule="auto"/>
        <w:ind w:hanging="15"/>
        <w:rPr>
          <w:rFonts w:ascii="Times New Roman" w:hAnsi="Times New Roman" w:cs="Times New Roman"/>
        </w:rPr>
      </w:pPr>
      <w:r w:rsidRPr="00616DE1">
        <w:rPr>
          <w:rFonts w:ascii="Times New Roman" w:hAnsi="Times New Roman" w:cs="Times New Roman"/>
        </w:rPr>
        <w:t>Вывод.</w:t>
      </w:r>
    </w:p>
    <w:p w:rsidR="00130B05" w:rsidRDefault="00130B05" w:rsidP="00130B05">
      <w:pPr>
        <w:spacing w:after="0" w:line="240" w:lineRule="auto"/>
        <w:rPr>
          <w:rFonts w:ascii="Calibri" w:eastAsia="Times New Roman" w:hAnsi="Calibri" w:cs="Times New Roman"/>
          <w:b/>
        </w:rPr>
      </w:pPr>
      <w:r>
        <w:rPr>
          <w:rFonts w:ascii="Calibri" w:eastAsia="Times New Roman" w:hAnsi="Calibri" w:cs="Times New Roman"/>
          <w:b/>
        </w:rPr>
        <w:t>Итоговая работа</w:t>
      </w:r>
    </w:p>
    <w:p w:rsidR="00130B05" w:rsidRPr="00BF4F15" w:rsidRDefault="00130B05" w:rsidP="00130B05">
      <w:pPr>
        <w:autoSpaceDE w:val="0"/>
        <w:autoSpaceDN w:val="0"/>
        <w:adjustRightInd w:val="0"/>
        <w:spacing w:after="0" w:line="240" w:lineRule="auto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 w:rsidRPr="00BF4F15">
        <w:rPr>
          <w:rFonts w:ascii="TimesNewRoman,Bold" w:hAnsi="TimesNewRoman,Bold" w:cs="TimesNewRoman,Bold"/>
          <w:b/>
          <w:bCs/>
          <w:sz w:val="24"/>
          <w:szCs w:val="24"/>
        </w:rPr>
        <w:t>Часть 1</w:t>
      </w: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19"/>
          <w:szCs w:val="19"/>
        </w:rPr>
      </w:pPr>
      <w:r>
        <w:rPr>
          <w:rFonts w:ascii="TimesNewRoman,Bold" w:hAnsi="TimesNewRoman,Bold" w:cs="TimesNewRoman,Bold"/>
          <w:b/>
          <w:bCs/>
          <w:noProof/>
          <w:sz w:val="19"/>
          <w:szCs w:val="19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23" o:spid="_x0000_s1028" type="#_x0000_t202" style="position:absolute;margin-left:39.8pt;margin-top:1.15pt;width:446.05pt;height:32.8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">
            <v:textbox>
              <w:txbxContent>
                <w:p w:rsidR="00130B05" w:rsidRPr="00BF4F15" w:rsidRDefault="00130B05" w:rsidP="00130B0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BF4F15"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</w:rPr>
                    <w:t>При выполнении заданий 1–22 запишите в поле ответа одну цифру, которая соответствует номеру правильного ответа.</w:t>
                  </w:r>
                </w:p>
                <w:p w:rsidR="00130B05" w:rsidRDefault="00130B05" w:rsidP="00130B05"/>
              </w:txbxContent>
            </v:textbox>
          </v:shape>
        </w:pic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19"/>
          <w:szCs w:val="19"/>
        </w:rPr>
      </w:pP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19"/>
          <w:szCs w:val="19"/>
        </w:rPr>
      </w:pP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</w:p>
    <w:p w:rsidR="00130B05" w:rsidRPr="00C97544" w:rsidRDefault="00CD25F2" w:rsidP="00130B05">
      <w:pPr>
        <w:pStyle w:val="22"/>
        <w:shd w:val="clear" w:color="auto" w:fill="auto"/>
        <w:tabs>
          <w:tab w:val="left" w:pos="3071"/>
        </w:tabs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</w:rPr>
        <w:pict>
          <v:shape id="Поле 22" o:spid="_x0000_s1029" type="#_x0000_t202" style="position:absolute;left:0;text-align:left;margin-left:-26.45pt;margin-top:1.2pt;width:20.35pt;height:19.1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">
            <v:textbox>
              <w:txbxContent>
                <w:p w:rsidR="00130B05" w:rsidRPr="00BF4F1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BF4F1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  <w:r w:rsidR="00130B05" w:rsidRPr="00C97544">
        <w:rPr>
          <w:rFonts w:cs="Times New Roman"/>
          <w:sz w:val="24"/>
          <w:szCs w:val="24"/>
        </w:rPr>
        <w:t xml:space="preserve"> Россия присоедини</w:t>
      </w:r>
      <w:r w:rsidR="00130B05">
        <w:rPr>
          <w:rFonts w:cs="Times New Roman"/>
          <w:sz w:val="24"/>
          <w:szCs w:val="24"/>
        </w:rPr>
        <w:t xml:space="preserve">лась к Континентальной блокаде </w:t>
      </w:r>
    </w:p>
    <w:p w:rsidR="00130B05" w:rsidRPr="009133DD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9133DD">
        <w:rPr>
          <w:rFonts w:ascii="TimesNewRoman" w:hAnsi="TimesNewRoman" w:cs="TimesNewRoman"/>
          <w:sz w:val="24"/>
          <w:szCs w:val="24"/>
        </w:rPr>
        <w:t xml:space="preserve">1) </w:t>
      </w:r>
      <w:r w:rsidRPr="00C97544">
        <w:rPr>
          <w:rFonts w:ascii="Times New Roman" w:hAnsi="Times New Roman" w:cs="Times New Roman"/>
          <w:sz w:val="24"/>
          <w:szCs w:val="24"/>
        </w:rPr>
        <w:t>1807 г.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Pr="009133DD">
        <w:rPr>
          <w:rFonts w:ascii="TimesNewRoman" w:hAnsi="TimesNewRoman" w:cs="TimesNewRoman"/>
          <w:sz w:val="24"/>
          <w:szCs w:val="24"/>
        </w:rPr>
        <w:t xml:space="preserve">2) </w:t>
      </w:r>
      <w:r w:rsidRPr="00C97544">
        <w:rPr>
          <w:rFonts w:ascii="Times New Roman" w:hAnsi="Times New Roman" w:cs="Times New Roman"/>
          <w:sz w:val="24"/>
          <w:szCs w:val="24"/>
        </w:rPr>
        <w:t xml:space="preserve">1815 г. </w:t>
      </w:r>
      <w:r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9133DD">
        <w:rPr>
          <w:rFonts w:ascii="TimesNewRoman" w:hAnsi="TimesNewRoman" w:cs="TimesNewRoman"/>
          <w:sz w:val="24"/>
          <w:szCs w:val="24"/>
        </w:rPr>
        <w:t xml:space="preserve">3) </w:t>
      </w:r>
      <w:r w:rsidRPr="00C97544">
        <w:rPr>
          <w:rFonts w:ascii="Times New Roman" w:hAnsi="Times New Roman" w:cs="Times New Roman"/>
          <w:sz w:val="24"/>
          <w:szCs w:val="24"/>
        </w:rPr>
        <w:t xml:space="preserve">1852 г. </w:t>
      </w:r>
      <w:r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9133DD">
        <w:rPr>
          <w:rFonts w:ascii="TimesNewRoman" w:hAnsi="TimesNewRoman" w:cs="TimesNewRoman"/>
          <w:sz w:val="24"/>
          <w:szCs w:val="24"/>
        </w:rPr>
        <w:t xml:space="preserve">4) </w:t>
      </w:r>
      <w:r w:rsidRPr="00C97544">
        <w:rPr>
          <w:rFonts w:ascii="Times New Roman" w:hAnsi="Times New Roman" w:cs="Times New Roman"/>
          <w:sz w:val="24"/>
          <w:szCs w:val="24"/>
        </w:rPr>
        <w:t>1877 г.</w:t>
      </w:r>
    </w:p>
    <w:p w:rsidR="00130B05" w:rsidRPr="009133DD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>
        <w:rPr>
          <w:rFonts w:ascii="TimesNewRoman" w:hAnsi="TimesNewRoman" w:cs="TimesNewRoman"/>
          <w:noProof/>
          <w:sz w:val="24"/>
          <w:szCs w:val="24"/>
        </w:rPr>
        <w:pict>
          <v:shape id="Поле 21" o:spid="_x0000_s1030" type="#_x0000_t202" style="position:absolute;margin-left:34.1pt;margin-top:3.5pt;width:19.75pt;height:16.6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">
            <v:textbox>
              <w:txbxContent>
                <w:p w:rsidR="00130B05" w:rsidRDefault="00130B05" w:rsidP="00130B05">
                  <w:r>
                    <w:rPr>
                      <w:noProof/>
                    </w:rPr>
                    <w:drawing>
                      <wp:inline distT="0" distB="0" distL="0" distR="0">
                        <wp:extent cx="58420" cy="49256"/>
                        <wp:effectExtent l="1905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420" cy="492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30B05" w:rsidRPr="009133DD">
        <w:rPr>
          <w:rFonts w:ascii="TimesNewRoman" w:hAnsi="TimesNewRoman" w:cs="TimesNewRoman"/>
          <w:sz w:val="24"/>
          <w:szCs w:val="24"/>
        </w:rPr>
        <w:t>Ответ</w:t>
      </w:r>
      <w:r w:rsidR="00130B05">
        <w:rPr>
          <w:rFonts w:ascii="TimesNewRoman" w:hAnsi="TimesNewRoman" w:cs="TimesNewRoman"/>
          <w:sz w:val="24"/>
          <w:szCs w:val="24"/>
        </w:rPr>
        <w:t>.</w:t>
      </w:r>
      <w:r w:rsidR="00130B05" w:rsidRPr="009133DD">
        <w:rPr>
          <w:rFonts w:ascii="TimesNewRoman" w:hAnsi="TimesNewRoman" w:cs="TimesNewRoman"/>
          <w:sz w:val="24"/>
          <w:szCs w:val="24"/>
        </w:rPr>
        <w:t xml:space="preserve"> </w:t>
      </w: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19"/>
          <w:szCs w:val="19"/>
        </w:rPr>
      </w:pPr>
      <w:r>
        <w:rPr>
          <w:rFonts w:ascii="TimesNewRoman" w:hAnsi="TimesNewRoman" w:cs="TimesNewRoman"/>
          <w:noProof/>
          <w:sz w:val="19"/>
          <w:szCs w:val="19"/>
        </w:rPr>
        <w:pict>
          <v:shape id="Поле 20" o:spid="_x0000_s1031" type="#_x0000_t202" style="position:absolute;margin-left:-29.7pt;margin-top:9.15pt;width:20.35pt;height:19.1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">
            <v:textbox>
              <w:txbxContent>
                <w:p w:rsidR="00130B05" w:rsidRPr="00BF4F1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BF4F1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shape>
        </w:pic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19"/>
          <w:szCs w:val="19"/>
        </w:rPr>
      </w:pPr>
    </w:p>
    <w:p w:rsidR="00130B05" w:rsidRPr="00C97544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7544">
        <w:rPr>
          <w:rFonts w:ascii="Times New Roman" w:hAnsi="Times New Roman" w:cs="Times New Roman"/>
          <w:sz w:val="24"/>
          <w:szCs w:val="24"/>
        </w:rPr>
        <w:t xml:space="preserve">Даты 1812 г., 1853-1856 гг., 1877-1878 гг., связаны в России </w:t>
      </w:r>
    </w:p>
    <w:p w:rsidR="00130B05" w:rsidRPr="00C97544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7544">
        <w:rPr>
          <w:rFonts w:ascii="Times New Roman" w:hAnsi="Times New Roman" w:cs="Times New Roman"/>
          <w:sz w:val="24"/>
          <w:szCs w:val="24"/>
        </w:rPr>
        <w:t>1) выступлениями рабочего класса</w:t>
      </w:r>
    </w:p>
    <w:p w:rsidR="00130B05" w:rsidRPr="00C97544" w:rsidRDefault="00130B05" w:rsidP="00130B05">
      <w:pPr>
        <w:pStyle w:val="22"/>
        <w:shd w:val="clear" w:color="auto" w:fill="auto"/>
        <w:tabs>
          <w:tab w:val="left" w:pos="692"/>
        </w:tabs>
        <w:spacing w:after="0" w:line="240" w:lineRule="auto"/>
        <w:rPr>
          <w:rFonts w:cs="Times New Roman"/>
          <w:sz w:val="24"/>
          <w:szCs w:val="24"/>
        </w:rPr>
      </w:pPr>
      <w:r w:rsidRPr="00C97544">
        <w:rPr>
          <w:rFonts w:cs="Times New Roman"/>
          <w:sz w:val="24"/>
          <w:szCs w:val="24"/>
        </w:rPr>
        <w:t>2) развитием литературы и искусства</w:t>
      </w:r>
    </w:p>
    <w:p w:rsidR="00130B05" w:rsidRPr="00C97544" w:rsidRDefault="00130B05" w:rsidP="00130B05">
      <w:pPr>
        <w:pStyle w:val="22"/>
        <w:shd w:val="clear" w:color="auto" w:fill="auto"/>
        <w:tabs>
          <w:tab w:val="left" w:pos="692"/>
        </w:tabs>
        <w:spacing w:after="0" w:line="240" w:lineRule="auto"/>
        <w:rPr>
          <w:rFonts w:cs="Times New Roman"/>
          <w:sz w:val="24"/>
          <w:szCs w:val="24"/>
        </w:rPr>
      </w:pPr>
      <w:r w:rsidRPr="00C97544">
        <w:rPr>
          <w:rFonts w:cs="Times New Roman"/>
          <w:sz w:val="24"/>
          <w:szCs w:val="24"/>
        </w:rPr>
        <w:t>3) этапами освобождения крестьян</w:t>
      </w:r>
    </w:p>
    <w:p w:rsidR="00130B05" w:rsidRPr="00C97544" w:rsidRDefault="00130B05" w:rsidP="00130B05">
      <w:pPr>
        <w:pStyle w:val="22"/>
        <w:shd w:val="clear" w:color="auto" w:fill="auto"/>
        <w:tabs>
          <w:tab w:val="left" w:pos="692"/>
        </w:tabs>
        <w:spacing w:after="0" w:line="240" w:lineRule="auto"/>
        <w:rPr>
          <w:rFonts w:cs="Times New Roman"/>
          <w:sz w:val="24"/>
          <w:szCs w:val="24"/>
        </w:rPr>
      </w:pPr>
      <w:r w:rsidRPr="00C97544">
        <w:rPr>
          <w:rFonts w:cs="Times New Roman"/>
          <w:sz w:val="24"/>
          <w:szCs w:val="24"/>
        </w:rPr>
        <w:t>4) событиями внешней политики</w:t>
      </w: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>
        <w:rPr>
          <w:rFonts w:ascii="TimesNewRoman" w:hAnsi="TimesNewRoman" w:cs="TimesNewRoman"/>
          <w:noProof/>
          <w:sz w:val="24"/>
          <w:szCs w:val="24"/>
        </w:rPr>
        <w:pict>
          <v:shape id="Поле 19" o:spid="_x0000_s1032" type="#_x0000_t202" style="position:absolute;margin-left:34.1pt;margin-top:5.3pt;width:19.75pt;height:16.6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">
            <v:textbox>
              <w:txbxContent>
                <w:p w:rsidR="00130B05" w:rsidRDefault="00130B05" w:rsidP="00130B05">
                  <w:r>
                    <w:rPr>
                      <w:noProof/>
                    </w:rPr>
                    <w:drawing>
                      <wp:inline distT="0" distB="0" distL="0" distR="0">
                        <wp:extent cx="58420" cy="49256"/>
                        <wp:effectExtent l="19050" t="0" r="0" b="0"/>
                        <wp:docPr id="4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420" cy="492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30B05" w:rsidRPr="009133DD">
        <w:rPr>
          <w:rFonts w:ascii="TimesNewRoman" w:hAnsi="TimesNewRoman" w:cs="TimesNewRoman"/>
          <w:sz w:val="24"/>
          <w:szCs w:val="24"/>
        </w:rPr>
        <w:t>Ответ</w:t>
      </w:r>
      <w:r w:rsidR="00130B05">
        <w:rPr>
          <w:rFonts w:ascii="TimesNewRoman" w:hAnsi="TimesNewRoman" w:cs="TimesNewRoman"/>
          <w:sz w:val="24"/>
          <w:szCs w:val="24"/>
        </w:rPr>
        <w:t>.</w:t>
      </w: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>
        <w:rPr>
          <w:rFonts w:ascii="TimesNewRoman" w:hAnsi="TimesNewRoman" w:cs="TimesNewRoman"/>
          <w:noProof/>
          <w:sz w:val="19"/>
          <w:szCs w:val="19"/>
        </w:rPr>
        <w:pict>
          <v:shape id="Поле 18" o:spid="_x0000_s1033" type="#_x0000_t202" style="position:absolute;margin-left:-29.7pt;margin-top:11.45pt;width:20.35pt;height:19.1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">
            <v:textbox>
              <w:txbxContent>
                <w:p w:rsidR="00130B05" w:rsidRPr="00BF4F1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BF4F1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shape>
        </w:pict>
      </w:r>
    </w:p>
    <w:p w:rsidR="00130B05" w:rsidRPr="00C97544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7544">
        <w:rPr>
          <w:rFonts w:ascii="Times New Roman" w:hAnsi="Times New Roman" w:cs="Times New Roman"/>
          <w:sz w:val="24"/>
          <w:szCs w:val="24"/>
        </w:rPr>
        <w:t xml:space="preserve">Развитию капитализма в России во второй половине XIX века способствовало </w:t>
      </w:r>
    </w:p>
    <w:p w:rsidR="00130B05" w:rsidRPr="00C97544" w:rsidRDefault="00130B05" w:rsidP="00130B05">
      <w:pPr>
        <w:pStyle w:val="22"/>
        <w:shd w:val="clear" w:color="auto" w:fill="auto"/>
        <w:tabs>
          <w:tab w:val="left" w:pos="667"/>
        </w:tabs>
        <w:spacing w:after="0" w:line="240" w:lineRule="auto"/>
        <w:rPr>
          <w:rFonts w:cs="Times New Roman"/>
          <w:sz w:val="24"/>
          <w:szCs w:val="24"/>
        </w:rPr>
      </w:pPr>
      <w:r w:rsidRPr="00C97544">
        <w:rPr>
          <w:rFonts w:cs="Times New Roman"/>
          <w:sz w:val="24"/>
          <w:szCs w:val="24"/>
        </w:rPr>
        <w:t>1) существование крестьянских общин</w:t>
      </w:r>
    </w:p>
    <w:p w:rsidR="00130B05" w:rsidRPr="00C97544" w:rsidRDefault="00130B05" w:rsidP="00130B05">
      <w:pPr>
        <w:pStyle w:val="22"/>
        <w:shd w:val="clear" w:color="auto" w:fill="auto"/>
        <w:tabs>
          <w:tab w:val="left" w:pos="703"/>
        </w:tabs>
        <w:spacing w:after="0" w:line="240" w:lineRule="auto"/>
        <w:rPr>
          <w:rFonts w:cs="Times New Roman"/>
          <w:sz w:val="24"/>
          <w:szCs w:val="24"/>
        </w:rPr>
      </w:pPr>
      <w:r w:rsidRPr="00C97544">
        <w:rPr>
          <w:rFonts w:cs="Times New Roman"/>
          <w:sz w:val="24"/>
          <w:szCs w:val="24"/>
        </w:rPr>
        <w:t>2) введение отработок</w:t>
      </w:r>
    </w:p>
    <w:p w:rsidR="00130B05" w:rsidRPr="00C97544" w:rsidRDefault="00130B05" w:rsidP="00130B05">
      <w:pPr>
        <w:pStyle w:val="22"/>
        <w:shd w:val="clear" w:color="auto" w:fill="auto"/>
        <w:tabs>
          <w:tab w:val="left" w:pos="703"/>
        </w:tabs>
        <w:spacing w:after="0" w:line="240" w:lineRule="auto"/>
        <w:rPr>
          <w:rFonts w:cs="Times New Roman"/>
          <w:sz w:val="24"/>
          <w:szCs w:val="24"/>
        </w:rPr>
      </w:pPr>
      <w:r w:rsidRPr="00C97544">
        <w:rPr>
          <w:rFonts w:cs="Times New Roman"/>
          <w:sz w:val="24"/>
          <w:szCs w:val="24"/>
        </w:rPr>
        <w:t>3) освобождение крестьян от крепостной зависимости</w:t>
      </w:r>
    </w:p>
    <w:p w:rsidR="00130B05" w:rsidRPr="00C97544" w:rsidRDefault="00130B05" w:rsidP="00130B05">
      <w:pPr>
        <w:pStyle w:val="22"/>
        <w:shd w:val="clear" w:color="auto" w:fill="auto"/>
        <w:tabs>
          <w:tab w:val="left" w:pos="703"/>
        </w:tabs>
        <w:spacing w:after="0" w:line="240" w:lineRule="auto"/>
        <w:rPr>
          <w:rFonts w:cs="Times New Roman"/>
          <w:sz w:val="24"/>
          <w:szCs w:val="24"/>
        </w:rPr>
      </w:pPr>
      <w:r w:rsidRPr="00C97544">
        <w:rPr>
          <w:rFonts w:cs="Times New Roman"/>
          <w:sz w:val="24"/>
          <w:szCs w:val="24"/>
        </w:rPr>
        <w:t>4) сохранение оброка, барщин</w:t>
      </w: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>
        <w:rPr>
          <w:rFonts w:ascii="TimesNewRoman" w:hAnsi="TimesNewRoman" w:cs="TimesNewRoman"/>
          <w:noProof/>
          <w:sz w:val="24"/>
          <w:szCs w:val="24"/>
        </w:rPr>
        <w:pict>
          <v:shape id="Поле 17" o:spid="_x0000_s1034" type="#_x0000_t202" style="position:absolute;margin-left:39.8pt;margin-top:3.3pt;width:19.75pt;height:16.6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">
            <v:textbox>
              <w:txbxContent>
                <w:p w:rsidR="00130B05" w:rsidRDefault="00130B05" w:rsidP="00130B05">
                  <w:r>
                    <w:rPr>
                      <w:noProof/>
                    </w:rPr>
                    <w:drawing>
                      <wp:inline distT="0" distB="0" distL="0" distR="0">
                        <wp:extent cx="58420" cy="49256"/>
                        <wp:effectExtent l="19050" t="0" r="0" b="0"/>
                        <wp:docPr id="9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420" cy="492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30B05" w:rsidRPr="009133DD">
        <w:rPr>
          <w:rFonts w:ascii="TimesNewRoman" w:hAnsi="TimesNewRoman" w:cs="TimesNewRoman"/>
          <w:sz w:val="24"/>
          <w:szCs w:val="24"/>
        </w:rPr>
        <w:t>Ответ</w:t>
      </w:r>
      <w:r w:rsidR="00130B05">
        <w:rPr>
          <w:rFonts w:ascii="TimesNewRoman" w:hAnsi="TimesNewRoman" w:cs="TimesNewRoman"/>
          <w:sz w:val="24"/>
          <w:szCs w:val="24"/>
        </w:rPr>
        <w:t>.</w:t>
      </w: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lastRenderedPageBreak/>
        <w:pict>
          <v:shape id="Поле 16" o:spid="_x0000_s1035" type="#_x0000_t202" style="position:absolute;margin-left:-26.45pt;margin-top:11.15pt;width:20.35pt;height:19.1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">
            <v:textbox>
              <w:txbxContent>
                <w:p w:rsidR="00130B05" w:rsidRPr="00BF4F1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BF4F1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shape>
        </w:pict>
      </w:r>
    </w:p>
    <w:p w:rsidR="00130B05" w:rsidRPr="00B51479" w:rsidRDefault="00130B05" w:rsidP="00130B05">
      <w:pPr>
        <w:pStyle w:val="22"/>
        <w:shd w:val="clear" w:color="auto" w:fill="auto"/>
        <w:tabs>
          <w:tab w:val="left" w:pos="5793"/>
        </w:tabs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cs="Times New Roman"/>
          <w:sz w:val="24"/>
          <w:szCs w:val="24"/>
        </w:rPr>
        <w:t xml:space="preserve">Разрушение крестьянской общины стало основным положением </w:t>
      </w:r>
    </w:p>
    <w:p w:rsidR="00130B05" w:rsidRDefault="00130B05" w:rsidP="00130B05">
      <w:pPr>
        <w:pStyle w:val="22"/>
        <w:shd w:val="clear" w:color="auto" w:fill="auto"/>
        <w:tabs>
          <w:tab w:val="left" w:pos="5793"/>
        </w:tabs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 w:rsidRPr="00B51479">
        <w:rPr>
          <w:rFonts w:cs="Times New Roman"/>
          <w:color w:val="000000"/>
          <w:sz w:val="24"/>
          <w:szCs w:val="24"/>
          <w:lang w:bidi="ru-RU"/>
        </w:rPr>
        <w:t xml:space="preserve">1) </w:t>
      </w:r>
      <w:r>
        <w:rPr>
          <w:rFonts w:cs="Times New Roman"/>
          <w:sz w:val="24"/>
          <w:szCs w:val="24"/>
        </w:rPr>
        <w:t>крестьянской реформы 1861 г.</w:t>
      </w:r>
      <w:r w:rsidRPr="00B51479">
        <w:rPr>
          <w:rFonts w:cs="Times New Roman"/>
          <w:color w:val="000000"/>
          <w:sz w:val="24"/>
          <w:szCs w:val="24"/>
          <w:lang w:bidi="ru-RU"/>
        </w:rPr>
        <w:t xml:space="preserve">        </w:t>
      </w:r>
      <w:r>
        <w:rPr>
          <w:rFonts w:cs="Times New Roman"/>
          <w:color w:val="000000"/>
          <w:sz w:val="24"/>
          <w:szCs w:val="24"/>
          <w:lang w:bidi="ru-RU"/>
        </w:rPr>
        <w:t xml:space="preserve">                     </w:t>
      </w:r>
    </w:p>
    <w:p w:rsidR="00130B05" w:rsidRDefault="00130B05" w:rsidP="00130B05">
      <w:pPr>
        <w:pStyle w:val="22"/>
        <w:shd w:val="clear" w:color="auto" w:fill="auto"/>
        <w:tabs>
          <w:tab w:val="left" w:pos="5793"/>
        </w:tabs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 w:rsidRPr="00B51479">
        <w:rPr>
          <w:rFonts w:cs="Times New Roman"/>
          <w:color w:val="000000"/>
          <w:sz w:val="24"/>
          <w:szCs w:val="24"/>
          <w:lang w:bidi="ru-RU"/>
        </w:rPr>
        <w:t xml:space="preserve">2) </w:t>
      </w:r>
      <w:r>
        <w:rPr>
          <w:rFonts w:cs="Times New Roman"/>
          <w:sz w:val="24"/>
          <w:szCs w:val="24"/>
        </w:rPr>
        <w:t>военной реформы Д.А. Милютина</w:t>
      </w:r>
      <w:r w:rsidRPr="00B51479">
        <w:rPr>
          <w:rFonts w:cs="Times New Roman"/>
          <w:color w:val="000000"/>
          <w:sz w:val="24"/>
          <w:szCs w:val="24"/>
          <w:lang w:bidi="ru-RU"/>
        </w:rPr>
        <w:t xml:space="preserve">      </w:t>
      </w:r>
    </w:p>
    <w:p w:rsidR="00130B05" w:rsidRPr="001C3C0A" w:rsidRDefault="00130B05" w:rsidP="00130B05">
      <w:pPr>
        <w:pStyle w:val="22"/>
        <w:shd w:val="clear" w:color="auto" w:fill="auto"/>
        <w:tabs>
          <w:tab w:val="left" w:pos="5793"/>
        </w:tabs>
        <w:spacing w:after="0" w:line="240" w:lineRule="auto"/>
        <w:jc w:val="left"/>
        <w:rPr>
          <w:rFonts w:cs="Times New Roman"/>
          <w:sz w:val="24"/>
          <w:szCs w:val="24"/>
        </w:rPr>
      </w:pPr>
      <w:r w:rsidRPr="00B51479">
        <w:rPr>
          <w:rFonts w:cs="Times New Roman"/>
          <w:color w:val="000000"/>
          <w:sz w:val="24"/>
          <w:szCs w:val="24"/>
          <w:lang w:bidi="ru-RU"/>
        </w:rPr>
        <w:t xml:space="preserve">3) </w:t>
      </w:r>
      <w:r>
        <w:rPr>
          <w:rFonts w:cs="Times New Roman"/>
          <w:sz w:val="24"/>
          <w:szCs w:val="24"/>
        </w:rPr>
        <w:t>земской реформы 1864 г.</w:t>
      </w:r>
      <w:r w:rsidRPr="00B51479">
        <w:rPr>
          <w:rFonts w:cs="Times New Roman"/>
          <w:color w:val="000000"/>
          <w:sz w:val="24"/>
          <w:szCs w:val="24"/>
          <w:lang w:bidi="ru-RU"/>
        </w:rPr>
        <w:t xml:space="preserve">      </w:t>
      </w:r>
      <w:r>
        <w:rPr>
          <w:rFonts w:cs="Times New Roman"/>
          <w:color w:val="000000"/>
          <w:sz w:val="24"/>
          <w:szCs w:val="24"/>
          <w:lang w:bidi="ru-RU"/>
        </w:rPr>
        <w:t xml:space="preserve">         </w:t>
      </w:r>
    </w:p>
    <w:p w:rsidR="00130B05" w:rsidRPr="00B51479" w:rsidRDefault="00130B05" w:rsidP="00130B05">
      <w:pPr>
        <w:pStyle w:val="22"/>
        <w:shd w:val="clear" w:color="auto" w:fill="auto"/>
        <w:tabs>
          <w:tab w:val="left" w:pos="5793"/>
        </w:tabs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 w:rsidRPr="00B51479">
        <w:rPr>
          <w:rFonts w:cs="Times New Roman"/>
          <w:color w:val="000000"/>
          <w:sz w:val="24"/>
          <w:szCs w:val="24"/>
          <w:lang w:bidi="ru-RU"/>
        </w:rPr>
        <w:t xml:space="preserve">4) </w:t>
      </w:r>
      <w:r>
        <w:rPr>
          <w:rFonts w:cs="Times New Roman"/>
          <w:sz w:val="24"/>
          <w:szCs w:val="24"/>
        </w:rPr>
        <w:t>аграрной реформы П.А. Столыпина</w:t>
      </w: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>
        <w:rPr>
          <w:rFonts w:ascii="TimesNewRoman" w:hAnsi="TimesNewRoman" w:cs="TimesNewRoman"/>
          <w:noProof/>
          <w:sz w:val="24"/>
          <w:szCs w:val="24"/>
        </w:rPr>
        <w:pict>
          <v:shape id="_x0000_s1057" type="#_x0000_t202" style="position:absolute;margin-left:39.8pt;margin-top:3.3pt;width:19.75pt;height:16.6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">
            <v:textbox>
              <w:txbxContent>
                <w:p w:rsidR="00130B05" w:rsidRDefault="00130B05" w:rsidP="00130B05">
                  <w:r>
                    <w:rPr>
                      <w:noProof/>
                    </w:rPr>
                    <w:drawing>
                      <wp:inline distT="0" distB="0" distL="0" distR="0">
                        <wp:extent cx="58420" cy="49256"/>
                        <wp:effectExtent l="19050" t="0" r="0" b="0"/>
                        <wp:docPr id="80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420" cy="492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30B05" w:rsidRPr="009133DD">
        <w:rPr>
          <w:rFonts w:ascii="TimesNewRoman" w:hAnsi="TimesNewRoman" w:cs="TimesNewRoman"/>
          <w:sz w:val="24"/>
          <w:szCs w:val="24"/>
        </w:rPr>
        <w:t>Ответ</w:t>
      </w:r>
      <w:r w:rsidR="00130B05">
        <w:rPr>
          <w:rFonts w:ascii="TimesNewRoman" w:hAnsi="TimesNewRoman" w:cs="TimesNewRoman"/>
          <w:sz w:val="24"/>
          <w:szCs w:val="24"/>
        </w:rPr>
        <w:t>.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30B05" w:rsidRDefault="00CD25F2" w:rsidP="00130B05">
      <w:pPr>
        <w:pStyle w:val="22"/>
        <w:shd w:val="clear" w:color="auto" w:fill="auto"/>
        <w:tabs>
          <w:tab w:val="left" w:pos="5793"/>
        </w:tabs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ascii="TimesNewRoman,Bold" w:hAnsi="TimesNewRoman,Bold" w:cs="TimesNewRoman,Bold"/>
          <w:b/>
          <w:bCs/>
          <w:noProof/>
          <w:sz w:val="24"/>
          <w:szCs w:val="24"/>
        </w:rPr>
        <w:pict>
          <v:shape id="Поле 13" o:spid="_x0000_s1036" type="#_x0000_t202" style="position:absolute;margin-left:.3pt;margin-top:1.8pt;width:511.05pt;height:40.8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">
            <v:textbox>
              <w:txbxContent>
                <w:p w:rsidR="00130B05" w:rsidRDefault="00130B05" w:rsidP="00130B0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NewRoman,BoldItalic" w:hAnsi="TimesNewRoman,BoldItalic" w:cs="TimesNewRoman,BoldItalic"/>
                      <w:b/>
                      <w:bCs/>
                      <w:i/>
                      <w:iCs/>
                      <w:sz w:val="19"/>
                      <w:szCs w:val="19"/>
                    </w:rPr>
                  </w:pPr>
                  <w:r>
                    <w:rPr>
                      <w:rFonts w:ascii="TimesNewRoman,BoldItalic" w:hAnsi="TimesNewRoman,BoldItalic" w:cs="TimesNewRoman,BoldItalic"/>
                      <w:b/>
                      <w:bCs/>
                      <w:i/>
                      <w:iCs/>
                      <w:sz w:val="19"/>
                      <w:szCs w:val="19"/>
                    </w:rPr>
                    <w:t>Задания 6-11 требуют ответа в виде цифры, последовательности цифр или слова (словосочетания), которые следует записать в поле ответа в тексте работы. Имена российских государей следует писать только</w:t>
                  </w:r>
                </w:p>
                <w:p w:rsidR="00130B05" w:rsidRPr="009133DD" w:rsidRDefault="00130B05" w:rsidP="00130B0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NewRoman,BoldItalic" w:hAnsi="TimesNewRoman,BoldItalic" w:cs="TimesNewRoman,BoldItalic"/>
                      <w:b/>
                      <w:bCs/>
                      <w:i/>
                      <w:iCs/>
                      <w:sz w:val="19"/>
                      <w:szCs w:val="19"/>
                    </w:rPr>
                  </w:pPr>
                  <w:proofErr w:type="gramStart"/>
                  <w:r>
                    <w:rPr>
                      <w:rFonts w:ascii="TimesNewRoman,BoldItalic" w:hAnsi="TimesNewRoman,BoldItalic" w:cs="TimesNewRoman,BoldItalic"/>
                      <w:b/>
                      <w:bCs/>
                      <w:i/>
                      <w:iCs/>
                      <w:sz w:val="19"/>
                      <w:szCs w:val="19"/>
                    </w:rPr>
                    <w:t>буквами (например:</w:t>
                  </w:r>
                  <w:proofErr w:type="gramEnd"/>
                  <w:r>
                    <w:rPr>
                      <w:rFonts w:ascii="TimesNewRoman,BoldItalic" w:hAnsi="TimesNewRoman,BoldItalic" w:cs="TimesNewRoman,BoldItalic"/>
                      <w:b/>
                      <w:bCs/>
                      <w:i/>
                      <w:iCs/>
                      <w:sz w:val="19"/>
                      <w:szCs w:val="19"/>
                    </w:rPr>
                    <w:t xml:space="preserve"> </w:t>
                  </w:r>
                  <w:proofErr w:type="gramStart"/>
                  <w:r>
                    <w:rPr>
                      <w:rFonts w:ascii="TimesNewRoman,BoldItalic" w:hAnsi="TimesNewRoman,BoldItalic" w:cs="TimesNewRoman,BoldItalic"/>
                      <w:b/>
                      <w:bCs/>
                      <w:i/>
                      <w:iCs/>
                      <w:sz w:val="19"/>
                      <w:szCs w:val="19"/>
                    </w:rPr>
                    <w:t>Иван Четвертый).</w:t>
                  </w:r>
                  <w:proofErr w:type="gramEnd"/>
                </w:p>
                <w:p w:rsidR="00130B05" w:rsidRDefault="00130B05" w:rsidP="00130B05"/>
              </w:txbxContent>
            </v:textbox>
          </v:shape>
        </w:pict>
      </w:r>
    </w:p>
    <w:p w:rsidR="00130B05" w:rsidRPr="00BF4F15" w:rsidRDefault="00130B05" w:rsidP="00130B05">
      <w:pPr>
        <w:pStyle w:val="22"/>
        <w:shd w:val="clear" w:color="auto" w:fill="auto"/>
        <w:tabs>
          <w:tab w:val="left" w:pos="5793"/>
        </w:tabs>
        <w:spacing w:after="0" w:line="240" w:lineRule="auto"/>
        <w:jc w:val="left"/>
        <w:rPr>
          <w:rFonts w:cs="Times New Roman"/>
          <w:sz w:val="24"/>
          <w:szCs w:val="24"/>
        </w:rPr>
      </w:pP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24"/>
          <w:szCs w:val="24"/>
        </w:rPr>
      </w:pP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24"/>
          <w:szCs w:val="24"/>
        </w:rPr>
      </w:pPr>
    </w:p>
    <w:p w:rsidR="00130B05" w:rsidRPr="00B151DD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noProof/>
          <w:sz w:val="24"/>
          <w:szCs w:val="24"/>
        </w:rPr>
        <w:pict>
          <v:shape id="Поле 12" o:spid="_x0000_s1037" type="#_x0000_t202" style="position:absolute;margin-left:-26.45pt;margin-top:.3pt;width:20.35pt;height:19.1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">
            <v:textbox>
              <w:txbxContent>
                <w:p w:rsidR="00130B05" w:rsidRPr="00BF4F1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shape>
        </w:pict>
      </w:r>
      <w:r w:rsidR="00130B05" w:rsidRPr="00B51479">
        <w:rPr>
          <w:rFonts w:ascii="Times New Roman" w:hAnsi="Times New Roman" w:cs="Times New Roman"/>
          <w:sz w:val="24"/>
          <w:szCs w:val="24"/>
        </w:rPr>
        <w:t>Расположите общества и кружки общественного движе</w:t>
      </w:r>
      <w:r w:rsidR="00130B05" w:rsidRPr="00B51479">
        <w:rPr>
          <w:rFonts w:ascii="Times New Roman" w:hAnsi="Times New Roman" w:cs="Times New Roman"/>
          <w:sz w:val="24"/>
          <w:szCs w:val="24"/>
        </w:rPr>
        <w:softHyphen/>
        <w:t>ния в хронологической последовательности дат их образо</w:t>
      </w:r>
      <w:r w:rsidR="00130B05" w:rsidRPr="00B51479">
        <w:rPr>
          <w:rFonts w:ascii="Times New Roman" w:hAnsi="Times New Roman" w:cs="Times New Roman"/>
          <w:sz w:val="24"/>
          <w:szCs w:val="24"/>
        </w:rPr>
        <w:softHyphen/>
        <w:t>вания. Запишите цифры, которыми они обозначены, в пра</w:t>
      </w:r>
      <w:r w:rsidR="00130B05" w:rsidRPr="00B51479">
        <w:rPr>
          <w:rFonts w:ascii="Times New Roman" w:hAnsi="Times New Roman" w:cs="Times New Roman"/>
          <w:sz w:val="24"/>
          <w:szCs w:val="24"/>
        </w:rPr>
        <w:softHyphen/>
        <w:t xml:space="preserve">вильной последовательности в таблицу </w:t>
      </w:r>
    </w:p>
    <w:p w:rsidR="00130B05" w:rsidRPr="00B51479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B51479">
        <w:rPr>
          <w:rFonts w:ascii="Times New Roman" w:hAnsi="Times New Roman" w:cs="Times New Roman"/>
          <w:sz w:val="24"/>
          <w:szCs w:val="24"/>
        </w:rPr>
        <w:t>) «Союз спасения»</w:t>
      </w:r>
    </w:p>
    <w:p w:rsidR="00130B05" w:rsidRPr="00B51479" w:rsidRDefault="00130B05" w:rsidP="00130B05">
      <w:pPr>
        <w:pStyle w:val="22"/>
        <w:shd w:val="clear" w:color="auto" w:fill="auto"/>
        <w:tabs>
          <w:tab w:val="left" w:pos="713"/>
        </w:tabs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2</w:t>
      </w:r>
      <w:r w:rsidRPr="00B51479">
        <w:rPr>
          <w:rFonts w:cs="Times New Roman"/>
          <w:sz w:val="24"/>
          <w:szCs w:val="24"/>
        </w:rPr>
        <w:t>) «Земля и воля»</w:t>
      </w:r>
    </w:p>
    <w:p w:rsidR="00130B05" w:rsidRPr="00B51479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B51479">
        <w:rPr>
          <w:rFonts w:ascii="Times New Roman" w:hAnsi="Times New Roman" w:cs="Times New Roman"/>
          <w:sz w:val="24"/>
          <w:szCs w:val="24"/>
        </w:rPr>
        <w:t>) «Северное общество»</w:t>
      </w:r>
    </w:p>
    <w:p w:rsidR="00130B05" w:rsidRPr="00B51479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B51479">
        <w:rPr>
          <w:rFonts w:ascii="Times New Roman" w:hAnsi="Times New Roman" w:cs="Times New Roman"/>
          <w:sz w:val="24"/>
          <w:szCs w:val="24"/>
        </w:rPr>
        <w:t>) «Народная воля»</w:t>
      </w:r>
    </w:p>
    <w:p w:rsidR="00130B05" w:rsidRPr="00BF4F1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BF4F15">
        <w:rPr>
          <w:rFonts w:ascii="Times New Roman" w:hAnsi="Times New Roman" w:cs="Times New Roman"/>
          <w:sz w:val="24"/>
          <w:szCs w:val="24"/>
        </w:rPr>
        <w:t>Ответ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tbl>
      <w:tblPr>
        <w:tblStyle w:val="a7"/>
        <w:tblW w:w="0" w:type="auto"/>
        <w:tblInd w:w="1013" w:type="dxa"/>
        <w:tblLook w:val="04A0" w:firstRow="1" w:lastRow="0" w:firstColumn="1" w:lastColumn="0" w:noHBand="0" w:noVBand="1"/>
      </w:tblPr>
      <w:tblGrid>
        <w:gridCol w:w="294"/>
        <w:gridCol w:w="273"/>
        <w:gridCol w:w="284"/>
        <w:gridCol w:w="283"/>
      </w:tblGrid>
      <w:tr w:rsidR="00130B05" w:rsidTr="003D0766">
        <w:trPr>
          <w:trHeight w:val="438"/>
        </w:trPr>
        <w:tc>
          <w:tcPr>
            <w:tcW w:w="294" w:type="dxa"/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3" w:type="dxa"/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84" w:type="dxa"/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83" w:type="dxa"/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pict>
          <v:shape id="Поле 11" o:spid="_x0000_s1038" type="#_x0000_t202" style="position:absolute;margin-left:-26.45pt;margin-top:4.3pt;width:20.35pt;height:19.15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">
            <v:textbox>
              <w:txbxContent>
                <w:p w:rsidR="00130B05" w:rsidRPr="00BF4F1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shape>
        </w:pict>
      </w:r>
    </w:p>
    <w:p w:rsidR="00130B05" w:rsidRPr="003112F7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 w:rsidRPr="00B51479">
        <w:rPr>
          <w:rFonts w:cs="Times New Roman"/>
          <w:sz w:val="24"/>
          <w:szCs w:val="24"/>
        </w:rPr>
        <w:t xml:space="preserve">Кто из перечисленных исторических деятелей занимался вопросами Крестьянской реформы? </w:t>
      </w:r>
    </w:p>
    <w:p w:rsidR="00130B05" w:rsidRPr="003112F7" w:rsidRDefault="00130B05" w:rsidP="00130B05">
      <w:pPr>
        <w:pStyle w:val="22"/>
        <w:shd w:val="clear" w:color="auto" w:fill="auto"/>
        <w:spacing w:after="0" w:line="240" w:lineRule="auto"/>
        <w:rPr>
          <w:rFonts w:cs="Times New Roman"/>
          <w:sz w:val="24"/>
          <w:szCs w:val="24"/>
        </w:rPr>
      </w:pPr>
      <w:r w:rsidRPr="003112F7">
        <w:rPr>
          <w:rFonts w:cs="Times New Roman"/>
          <w:color w:val="000000"/>
          <w:sz w:val="24"/>
          <w:szCs w:val="24"/>
          <w:lang w:bidi="ru-RU"/>
        </w:rPr>
        <w:t>Запишите в таблицу цифры, под которыми они указаны.</w:t>
      </w:r>
    </w:p>
    <w:p w:rsidR="00130B05" w:rsidRPr="009F03BF" w:rsidRDefault="00130B05" w:rsidP="00130B05">
      <w:pPr>
        <w:pStyle w:val="22"/>
        <w:shd w:val="clear" w:color="auto" w:fill="auto"/>
        <w:tabs>
          <w:tab w:val="left" w:pos="787"/>
          <w:tab w:val="left" w:pos="5384"/>
        </w:tabs>
        <w:spacing w:after="0" w:line="240" w:lineRule="auto"/>
        <w:rPr>
          <w:rFonts w:cs="Times New Roman"/>
          <w:sz w:val="24"/>
          <w:szCs w:val="24"/>
        </w:rPr>
      </w:pPr>
      <w:r w:rsidRPr="009F03BF">
        <w:rPr>
          <w:rFonts w:cs="Times New Roman"/>
          <w:color w:val="000000"/>
          <w:sz w:val="24"/>
          <w:szCs w:val="24"/>
          <w:lang w:bidi="ru-RU"/>
        </w:rPr>
        <w:t xml:space="preserve">1) </w:t>
      </w:r>
      <w:r w:rsidRPr="009F03BF">
        <w:rPr>
          <w:rFonts w:cs="Times New Roman"/>
          <w:sz w:val="24"/>
          <w:szCs w:val="24"/>
        </w:rPr>
        <w:t>П.Д. Киселёв</w:t>
      </w:r>
      <w:r w:rsidRPr="009F03BF">
        <w:rPr>
          <w:rFonts w:cs="Times New Roman"/>
          <w:color w:val="000000"/>
          <w:sz w:val="24"/>
          <w:szCs w:val="24"/>
          <w:lang w:bidi="ru-RU"/>
        </w:rPr>
        <w:tab/>
        <w:t xml:space="preserve">4) </w:t>
      </w:r>
      <w:r w:rsidRPr="009F03BF">
        <w:rPr>
          <w:rFonts w:cs="Times New Roman"/>
          <w:sz w:val="24"/>
          <w:szCs w:val="24"/>
        </w:rPr>
        <w:t>М.М. Сперанский</w:t>
      </w:r>
    </w:p>
    <w:p w:rsidR="00130B05" w:rsidRPr="009F03BF" w:rsidRDefault="00130B05" w:rsidP="00130B05">
      <w:pPr>
        <w:pStyle w:val="22"/>
        <w:shd w:val="clear" w:color="auto" w:fill="auto"/>
        <w:tabs>
          <w:tab w:val="left" w:pos="5384"/>
        </w:tabs>
        <w:spacing w:after="0" w:line="240" w:lineRule="auto"/>
        <w:rPr>
          <w:rFonts w:cs="Times New Roman"/>
          <w:sz w:val="24"/>
          <w:szCs w:val="24"/>
        </w:rPr>
      </w:pPr>
      <w:r w:rsidRPr="009F03BF">
        <w:rPr>
          <w:rFonts w:cs="Times New Roman"/>
          <w:color w:val="000000"/>
          <w:sz w:val="24"/>
          <w:szCs w:val="24"/>
          <w:lang w:bidi="ru-RU"/>
        </w:rPr>
        <w:t xml:space="preserve">2) </w:t>
      </w:r>
      <w:r w:rsidRPr="009F03BF">
        <w:rPr>
          <w:rFonts w:cs="Times New Roman"/>
          <w:sz w:val="24"/>
          <w:szCs w:val="24"/>
        </w:rPr>
        <w:t>Я.И. Ростовцев</w:t>
      </w:r>
      <w:r w:rsidRPr="009F03BF">
        <w:rPr>
          <w:rFonts w:cs="Times New Roman"/>
          <w:color w:val="000000"/>
          <w:sz w:val="24"/>
          <w:szCs w:val="24"/>
          <w:lang w:bidi="ru-RU"/>
        </w:rPr>
        <w:tab/>
        <w:t xml:space="preserve">5) </w:t>
      </w:r>
      <w:r w:rsidRPr="009F03BF">
        <w:rPr>
          <w:rFonts w:cs="Times New Roman"/>
          <w:sz w:val="24"/>
          <w:szCs w:val="24"/>
        </w:rPr>
        <w:t>А.А. Аракчеев</w:t>
      </w:r>
    </w:p>
    <w:p w:rsidR="00130B05" w:rsidRPr="009F03BF" w:rsidRDefault="00130B05" w:rsidP="00130B05">
      <w:pPr>
        <w:pStyle w:val="22"/>
        <w:shd w:val="clear" w:color="auto" w:fill="auto"/>
        <w:tabs>
          <w:tab w:val="left" w:pos="5384"/>
        </w:tabs>
        <w:spacing w:after="0" w:line="240" w:lineRule="auto"/>
        <w:rPr>
          <w:rFonts w:cs="Times New Roman"/>
          <w:sz w:val="24"/>
          <w:szCs w:val="24"/>
        </w:rPr>
      </w:pPr>
      <w:r w:rsidRPr="009F03BF">
        <w:rPr>
          <w:rFonts w:cs="Times New Roman"/>
          <w:color w:val="000000"/>
          <w:sz w:val="24"/>
          <w:szCs w:val="24"/>
          <w:lang w:bidi="ru-RU"/>
        </w:rPr>
        <w:t xml:space="preserve">3) </w:t>
      </w:r>
      <w:r w:rsidRPr="009F03BF">
        <w:rPr>
          <w:rFonts w:cs="Times New Roman"/>
          <w:sz w:val="24"/>
          <w:szCs w:val="24"/>
        </w:rPr>
        <w:t xml:space="preserve">А.Х. </w:t>
      </w:r>
      <w:proofErr w:type="spellStart"/>
      <w:r w:rsidRPr="009F03BF">
        <w:rPr>
          <w:rFonts w:cs="Times New Roman"/>
          <w:sz w:val="24"/>
          <w:szCs w:val="24"/>
        </w:rPr>
        <w:t>Бенкендорф</w:t>
      </w:r>
      <w:proofErr w:type="spellEnd"/>
      <w:r w:rsidRPr="009F03BF">
        <w:rPr>
          <w:rFonts w:cs="Times New Roman"/>
          <w:color w:val="000000"/>
          <w:sz w:val="24"/>
          <w:szCs w:val="24"/>
          <w:lang w:bidi="ru-RU"/>
        </w:rPr>
        <w:tab/>
        <w:t xml:space="preserve">6) </w:t>
      </w:r>
      <w:r w:rsidRPr="009F03BF">
        <w:rPr>
          <w:rFonts w:cs="Times New Roman"/>
          <w:sz w:val="24"/>
          <w:szCs w:val="24"/>
        </w:rPr>
        <w:t xml:space="preserve">Д.А. </w:t>
      </w:r>
      <w:proofErr w:type="spellStart"/>
      <w:r w:rsidRPr="009F03BF">
        <w:rPr>
          <w:rFonts w:cs="Times New Roman"/>
          <w:sz w:val="24"/>
          <w:szCs w:val="24"/>
        </w:rPr>
        <w:t>Милютин</w:t>
      </w:r>
      <w:proofErr w:type="spellEnd"/>
    </w:p>
    <w:p w:rsidR="00130B05" w:rsidRPr="00BF4F1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112F7">
        <w:rPr>
          <w:rFonts w:ascii="Times New Roman" w:hAnsi="Times New Roman" w:cs="Times New Roman"/>
          <w:color w:val="000000"/>
          <w:sz w:val="24"/>
          <w:szCs w:val="24"/>
          <w:lang w:bidi="ru-RU"/>
        </w:rPr>
        <w:t>Ответ</w:t>
      </w:r>
      <w:r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. </w:t>
      </w:r>
    </w:p>
    <w:tbl>
      <w:tblPr>
        <w:tblStyle w:val="a7"/>
        <w:tblW w:w="0" w:type="auto"/>
        <w:tblInd w:w="1013" w:type="dxa"/>
        <w:tblLook w:val="04A0" w:firstRow="1" w:lastRow="0" w:firstColumn="1" w:lastColumn="0" w:noHBand="0" w:noVBand="1"/>
      </w:tblPr>
      <w:tblGrid>
        <w:gridCol w:w="294"/>
        <w:gridCol w:w="273"/>
        <w:gridCol w:w="284"/>
      </w:tblGrid>
      <w:tr w:rsidR="00130B05" w:rsidTr="003D0766">
        <w:trPr>
          <w:trHeight w:val="438"/>
        </w:trPr>
        <w:tc>
          <w:tcPr>
            <w:tcW w:w="294" w:type="dxa"/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3" w:type="dxa"/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84" w:type="dxa"/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130B05" w:rsidRPr="003A21B4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i/>
          <w:sz w:val="24"/>
          <w:szCs w:val="24"/>
        </w:rPr>
      </w:pPr>
    </w:p>
    <w:p w:rsidR="00130B05" w:rsidRPr="00036C28" w:rsidRDefault="00CD25F2" w:rsidP="00130B05">
      <w:pPr>
        <w:pStyle w:val="22"/>
        <w:shd w:val="clear" w:color="auto" w:fill="auto"/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</w:rPr>
        <w:pict>
          <v:shape id="Поле 10" o:spid="_x0000_s1039" type="#_x0000_t202" style="position:absolute;left:0;text-align:left;margin-left:-33.65pt;margin-top:.05pt;width:20.35pt;height:19.1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">
            <v:textbox>
              <w:txbxContent>
                <w:p w:rsidR="00130B05" w:rsidRPr="00BF4F1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shape>
        </w:pict>
      </w:r>
      <w:r w:rsidR="00130B05" w:rsidRPr="00036C28">
        <w:rPr>
          <w:rFonts w:cs="Times New Roman"/>
          <w:sz w:val="24"/>
          <w:szCs w:val="24"/>
        </w:rPr>
        <w:t>Ниже приведён список исторических событий. Все они, за исключением одного, относятся к Отечественной войне 1812 года.</w:t>
      </w:r>
    </w:p>
    <w:p w:rsidR="00130B05" w:rsidRPr="00036C28" w:rsidRDefault="00130B05" w:rsidP="00130B05">
      <w:pPr>
        <w:pStyle w:val="70"/>
        <w:shd w:val="clear" w:color="auto" w:fill="auto"/>
        <w:spacing w:line="240" w:lineRule="auto"/>
        <w:jc w:val="left"/>
        <w:rPr>
          <w:sz w:val="24"/>
          <w:szCs w:val="24"/>
        </w:rPr>
      </w:pPr>
      <w:r w:rsidRPr="00036C28">
        <w:rPr>
          <w:sz w:val="24"/>
          <w:szCs w:val="24"/>
        </w:rPr>
        <w:t xml:space="preserve">1) сражение за Смоленск; 2) военный совет в Филях; 3) </w:t>
      </w:r>
      <w:proofErr w:type="spellStart"/>
      <w:r w:rsidRPr="00036C28">
        <w:rPr>
          <w:sz w:val="24"/>
          <w:szCs w:val="24"/>
        </w:rPr>
        <w:t>Тарутин</w:t>
      </w:r>
      <w:r w:rsidRPr="00036C28">
        <w:rPr>
          <w:sz w:val="24"/>
          <w:szCs w:val="24"/>
        </w:rPr>
        <w:softHyphen/>
        <w:t>ский</w:t>
      </w:r>
      <w:proofErr w:type="spellEnd"/>
      <w:r w:rsidRPr="00036C28">
        <w:rPr>
          <w:rStyle w:val="71"/>
          <w:rFonts w:eastAsia="DejaVu Sans"/>
        </w:rPr>
        <w:t xml:space="preserve"> маневр; </w:t>
      </w:r>
      <w:r>
        <w:rPr>
          <w:rStyle w:val="71"/>
          <w:rFonts w:eastAsia="DejaVu Sans"/>
        </w:rPr>
        <w:t xml:space="preserve">                                     </w:t>
      </w:r>
      <w:r w:rsidRPr="00036C28">
        <w:rPr>
          <w:sz w:val="24"/>
          <w:szCs w:val="24"/>
        </w:rPr>
        <w:t xml:space="preserve">4) </w:t>
      </w:r>
      <w:proofErr w:type="spellStart"/>
      <w:r w:rsidRPr="00036C28">
        <w:rPr>
          <w:sz w:val="24"/>
          <w:szCs w:val="24"/>
        </w:rPr>
        <w:t>Синопское</w:t>
      </w:r>
      <w:proofErr w:type="spellEnd"/>
      <w:r w:rsidRPr="00036C28">
        <w:rPr>
          <w:sz w:val="24"/>
          <w:szCs w:val="24"/>
        </w:rPr>
        <w:t xml:space="preserve"> сражение; 5) сражение </w:t>
      </w:r>
      <w:proofErr w:type="gramStart"/>
      <w:r w:rsidRPr="00036C28">
        <w:rPr>
          <w:sz w:val="24"/>
          <w:szCs w:val="24"/>
        </w:rPr>
        <w:t>под</w:t>
      </w:r>
      <w:proofErr w:type="gramEnd"/>
      <w:r w:rsidRPr="00036C28">
        <w:rPr>
          <w:rStyle w:val="71"/>
          <w:rFonts w:eastAsia="DejaVu Sans"/>
        </w:rPr>
        <w:t xml:space="preserve"> </w:t>
      </w:r>
      <w:proofErr w:type="gramStart"/>
      <w:r w:rsidRPr="00036C28">
        <w:rPr>
          <w:rStyle w:val="71"/>
          <w:rFonts w:eastAsia="DejaVu Sans"/>
        </w:rPr>
        <w:t>Малоярос</w:t>
      </w:r>
      <w:r w:rsidRPr="00036C28">
        <w:rPr>
          <w:sz w:val="24"/>
          <w:szCs w:val="24"/>
        </w:rPr>
        <w:t>лавцев</w:t>
      </w:r>
      <w:proofErr w:type="gramEnd"/>
      <w:r w:rsidRPr="00036C28">
        <w:rPr>
          <w:sz w:val="24"/>
          <w:szCs w:val="24"/>
        </w:rPr>
        <w:t>; 6) Бородинское сражение.</w:t>
      </w:r>
    </w:p>
    <w:p w:rsidR="00130B05" w:rsidRPr="00844012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44012">
        <w:rPr>
          <w:rFonts w:ascii="Times New Roman" w:hAnsi="Times New Roman" w:cs="Times New Roman"/>
          <w:sz w:val="24"/>
          <w:szCs w:val="24"/>
        </w:rPr>
        <w:t>Найдите и запишите порядковый номер термина, относящегося к другому</w:t>
      </w:r>
      <w:r>
        <w:rPr>
          <w:rFonts w:ascii="Times New Roman" w:hAnsi="Times New Roman" w:cs="Times New Roman"/>
          <w:sz w:val="24"/>
          <w:szCs w:val="24"/>
        </w:rPr>
        <w:t xml:space="preserve"> историческому </w:t>
      </w:r>
      <w:r w:rsidRPr="00844012">
        <w:rPr>
          <w:rFonts w:ascii="Times New Roman" w:hAnsi="Times New Roman" w:cs="Times New Roman"/>
          <w:sz w:val="24"/>
          <w:szCs w:val="24"/>
        </w:rPr>
        <w:t>периоду.</w:t>
      </w:r>
    </w:p>
    <w:p w:rsidR="00130B05" w:rsidRPr="00844012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 w:rsidRPr="00844012">
        <w:rPr>
          <w:rFonts w:cs="Times New Roman"/>
          <w:sz w:val="24"/>
          <w:szCs w:val="24"/>
        </w:rPr>
        <w:t>Ответ</w:t>
      </w:r>
      <w:r>
        <w:rPr>
          <w:rFonts w:cs="Times New Roman"/>
          <w:sz w:val="24"/>
          <w:szCs w:val="24"/>
        </w:rPr>
        <w:t xml:space="preserve"> ______________________</w:t>
      </w:r>
      <w:r w:rsidRPr="00844012">
        <w:rPr>
          <w:rFonts w:cs="Times New Roman"/>
          <w:sz w:val="24"/>
          <w:szCs w:val="24"/>
        </w:rPr>
        <w:t>.</w:t>
      </w:r>
    </w:p>
    <w:p w:rsidR="00130B05" w:rsidRDefault="00CD25F2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cs="Times New Roman"/>
          <w:noProof/>
          <w:sz w:val="24"/>
          <w:szCs w:val="24"/>
        </w:rPr>
        <w:pict>
          <v:shape id="_x0000_s1045" type="#_x0000_t202" style="position:absolute;margin-left:-33.65pt;margin-top:9.5pt;width:19.8pt;height:19.1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">
            <v:textbox>
              <w:txbxContent>
                <w:p w:rsidR="00130B05" w:rsidRPr="00BF4F1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shape>
        </w:pict>
      </w:r>
    </w:p>
    <w:p w:rsidR="00130B05" w:rsidRPr="00B151DD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 w:rsidRPr="00B151DD">
        <w:rPr>
          <w:rFonts w:cs="Times New Roman"/>
          <w:sz w:val="24"/>
          <w:szCs w:val="24"/>
        </w:rPr>
        <w:t>Напишите фамилию скульптора, по проекту которого был сооружён памятник, представленный на приведённой ниже иллюстрации</w:t>
      </w:r>
    </w:p>
    <w:p w:rsidR="00130B05" w:rsidRPr="001C3C0A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cs="Times New Roman"/>
          <w:color w:val="000000"/>
          <w:sz w:val="24"/>
          <w:szCs w:val="24"/>
          <w:lang w:bidi="ru-RU"/>
        </w:rPr>
        <w:t xml:space="preserve">                                                         </w:t>
      </w:r>
      <w:r w:rsidRPr="00B151DD">
        <w:rPr>
          <w:rFonts w:cs="Times New Roman"/>
          <w:noProof/>
          <w:color w:val="000000"/>
          <w:sz w:val="24"/>
          <w:szCs w:val="24"/>
        </w:rPr>
        <w:drawing>
          <wp:inline distT="0" distB="0" distL="0" distR="0">
            <wp:extent cx="1667807" cy="1254266"/>
            <wp:effectExtent l="19050" t="0" r="8593" b="0"/>
            <wp:docPr id="30" name="Рисунок 1" descr="C:\Documents and Settings\Admin\Рабочий стол\minin_pogarsk_900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minin_pogarsk_900_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80" cy="1253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 w:rsidRPr="00844012">
        <w:rPr>
          <w:rFonts w:cs="Times New Roman"/>
          <w:sz w:val="24"/>
          <w:szCs w:val="24"/>
        </w:rPr>
        <w:t>Ответ</w:t>
      </w:r>
      <w:r>
        <w:rPr>
          <w:rFonts w:cs="Times New Roman"/>
          <w:sz w:val="24"/>
          <w:szCs w:val="24"/>
        </w:rPr>
        <w:t xml:space="preserve"> ______________________</w:t>
      </w:r>
    </w:p>
    <w:p w:rsidR="00130B05" w:rsidRDefault="00CD25F2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cs="Times New Roman"/>
          <w:noProof/>
          <w:sz w:val="24"/>
          <w:szCs w:val="24"/>
        </w:rPr>
        <w:pict>
          <v:shape id="_x0000_s1050" type="#_x0000_t202" style="position:absolute;margin-left:-33.65pt;margin-top:10.35pt;width:20.35pt;height:19.1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">
            <v:textbox>
              <w:txbxContent>
                <w:p w:rsidR="00130B05" w:rsidRPr="00BF4F1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shape>
        </w:pict>
      </w:r>
    </w:p>
    <w:p w:rsidR="00130B05" w:rsidRPr="0080613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  <w:r w:rsidRPr="00806135">
        <w:rPr>
          <w:rFonts w:cs="Times New Roman"/>
          <w:sz w:val="24"/>
          <w:szCs w:val="24"/>
        </w:rPr>
        <w:t>Запишите фамилию, пропущенную в схеме.</w:t>
      </w:r>
    </w:p>
    <w:p w:rsidR="00130B05" w:rsidRPr="0080613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30B05" w:rsidRPr="0080613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pict>
          <v:shape id="_x0000_s1049" type="#_x0000_t202" style="position:absolute;margin-left:49.85pt;margin-top:-.05pt;width:137.65pt;height:32.45pt;z-index:251685888">
            <v:textbox>
              <w:txbxContent>
                <w:p w:rsidR="00130B05" w:rsidRPr="00806135" w:rsidRDefault="00130B05" w:rsidP="00130B05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NewRoman" w:hAnsi="TimesNewRoman" w:cs="TimesNewRoman"/>
                      <w:sz w:val="20"/>
                      <w:szCs w:val="20"/>
                    </w:rPr>
                  </w:pPr>
                  <w:r w:rsidRPr="00806135">
                    <w:rPr>
                      <w:rFonts w:ascii="TimesNewRoman" w:hAnsi="TimesNewRoman" w:cs="TimesNewRoman"/>
                      <w:sz w:val="20"/>
                      <w:szCs w:val="20"/>
                    </w:rPr>
                    <w:t>Программные документы</w:t>
                  </w:r>
                </w:p>
                <w:p w:rsidR="00130B05" w:rsidRPr="00806135" w:rsidRDefault="00130B05" w:rsidP="00130B05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NewRoman" w:hAnsi="TimesNewRoman" w:cs="TimesNewRoman"/>
                      <w:sz w:val="20"/>
                      <w:szCs w:val="20"/>
                    </w:rPr>
                  </w:pPr>
                  <w:r w:rsidRPr="00806135">
                    <w:rPr>
                      <w:rFonts w:ascii="TimesNewRoman" w:hAnsi="TimesNewRoman" w:cs="TimesNewRoman"/>
                      <w:sz w:val="20"/>
                      <w:szCs w:val="20"/>
                    </w:rPr>
                    <w:t>декабристов</w:t>
                  </w:r>
                </w:p>
                <w:p w:rsidR="00130B05" w:rsidRDefault="00130B05" w:rsidP="00130B05"/>
              </w:txbxContent>
            </v:textbox>
          </v:shape>
        </w:pict>
      </w:r>
    </w:p>
    <w:p w:rsidR="00130B05" w:rsidRPr="0080613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19"/>
          <w:szCs w:val="19"/>
        </w:rPr>
      </w:pPr>
      <w:r>
        <w:rPr>
          <w:rFonts w:ascii="TimesNewRoman" w:hAnsi="TimesNewRoman" w:cs="TimesNewRoman"/>
          <w:noProof/>
          <w:sz w:val="19"/>
          <w:szCs w:val="19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2" type="#_x0000_t32" style="position:absolute;margin-left:109.1pt;margin-top:4.8pt;width:.65pt;height:13.65pt;z-index:251688960" o:connectortype="straight"/>
        </w:pict>
      </w: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19"/>
          <w:szCs w:val="19"/>
        </w:rPr>
      </w:pPr>
      <w:r>
        <w:rPr>
          <w:rFonts w:ascii="TimesNewRoman" w:hAnsi="TimesNewRoman" w:cs="TimesNewRoman"/>
          <w:noProof/>
          <w:sz w:val="19"/>
          <w:szCs w:val="19"/>
        </w:rPr>
        <w:pict>
          <v:shape id="_x0000_s1054" type="#_x0000_t32" style="position:absolute;margin-left:196.4pt;margin-top:7.55pt;width:0;height:12.1pt;z-index:251691008" o:connectortype="straight"/>
        </w:pict>
      </w:r>
      <w:r>
        <w:rPr>
          <w:rFonts w:ascii="TimesNewRoman" w:hAnsi="TimesNewRoman" w:cs="TimesNewRoman"/>
          <w:noProof/>
          <w:sz w:val="19"/>
          <w:szCs w:val="19"/>
        </w:rPr>
        <w:pict>
          <v:shape id="_x0000_s1053" type="#_x0000_t32" style="position:absolute;margin-left:30.1pt;margin-top:8.2pt;width:0;height:11.45pt;z-index:251689984" o:connectortype="straight"/>
        </w:pict>
      </w:r>
      <w:r>
        <w:rPr>
          <w:rFonts w:ascii="TimesNewRoman" w:hAnsi="TimesNewRoman" w:cs="TimesNewRoman"/>
          <w:noProof/>
          <w:sz w:val="19"/>
          <w:szCs w:val="19"/>
        </w:rPr>
        <w:pict>
          <v:shape id="_x0000_s1051" type="#_x0000_t32" style="position:absolute;margin-left:30.1pt;margin-top:7.55pt;width:166.3pt;height:.65pt;flip:y;z-index:251687936" o:connectortype="straight"/>
        </w:pic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19"/>
          <w:szCs w:val="19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809"/>
      </w:tblGrid>
      <w:tr w:rsidR="00130B05" w:rsidTr="003D0766">
        <w:tc>
          <w:tcPr>
            <w:tcW w:w="1809" w:type="dxa"/>
          </w:tcPr>
          <w:p w:rsidR="00130B05" w:rsidRPr="001C3C0A" w:rsidRDefault="00130B05" w:rsidP="00130B05">
            <w:pPr>
              <w:autoSpaceDE w:val="0"/>
              <w:autoSpaceDN w:val="0"/>
              <w:adjustRightInd w:val="0"/>
              <w:jc w:val="center"/>
              <w:rPr>
                <w:rFonts w:ascii="TimesNewRoman" w:hAnsi="TimesNewRoman" w:cs="TimesNewRoman"/>
                <w:sz w:val="20"/>
                <w:szCs w:val="20"/>
              </w:rPr>
            </w:pPr>
            <w:r w:rsidRPr="001C3C0A">
              <w:rPr>
                <w:rFonts w:ascii="TimesNewRoman" w:hAnsi="TimesNewRoman" w:cs="TimesNewRoman"/>
                <w:sz w:val="20"/>
                <w:szCs w:val="20"/>
              </w:rPr>
              <w:t>?</w:t>
            </w:r>
          </w:p>
        </w:tc>
      </w:tr>
      <w:tr w:rsidR="00130B05" w:rsidTr="003D0766">
        <w:tc>
          <w:tcPr>
            <w:tcW w:w="1809" w:type="dxa"/>
          </w:tcPr>
          <w:p w:rsidR="00130B05" w:rsidRPr="001C3C0A" w:rsidRDefault="00130B05" w:rsidP="00130B05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sz w:val="20"/>
                <w:szCs w:val="20"/>
              </w:rPr>
            </w:pPr>
            <w:r w:rsidRPr="001C3C0A">
              <w:rPr>
                <w:rFonts w:ascii="TimesNewRoman" w:hAnsi="TimesNewRoman" w:cs="TimesNewRoman"/>
                <w:sz w:val="20"/>
                <w:szCs w:val="20"/>
              </w:rPr>
              <w:t>Н.М. Муравьёв</w:t>
            </w:r>
          </w:p>
        </w:tc>
      </w:tr>
    </w:tbl>
    <w:tbl>
      <w:tblPr>
        <w:tblStyle w:val="a7"/>
        <w:tblpPr w:leftFromText="180" w:rightFromText="180" w:vertAnchor="text" w:horzAnchor="page" w:tblpX="3831" w:tblpY="-495"/>
        <w:tblW w:w="0" w:type="auto"/>
        <w:tblLook w:val="04A0" w:firstRow="1" w:lastRow="0" w:firstColumn="1" w:lastColumn="0" w:noHBand="0" w:noVBand="1"/>
      </w:tblPr>
      <w:tblGrid>
        <w:gridCol w:w="2093"/>
      </w:tblGrid>
      <w:tr w:rsidR="00130B05" w:rsidTr="003D0766">
        <w:tc>
          <w:tcPr>
            <w:tcW w:w="2093" w:type="dxa"/>
          </w:tcPr>
          <w:p w:rsidR="00130B05" w:rsidRPr="001C3C0A" w:rsidRDefault="00130B05" w:rsidP="00130B05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sz w:val="20"/>
                <w:szCs w:val="20"/>
              </w:rPr>
            </w:pPr>
            <w:r w:rsidRPr="001C3C0A">
              <w:rPr>
                <w:rFonts w:ascii="TimesNewRoman" w:hAnsi="TimesNewRoman" w:cs="TimesNewRoman"/>
                <w:sz w:val="20"/>
                <w:szCs w:val="20"/>
              </w:rPr>
              <w:t>«</w:t>
            </w:r>
            <w:proofErr w:type="gramStart"/>
            <w:r w:rsidRPr="001C3C0A">
              <w:rPr>
                <w:rFonts w:ascii="TimesNewRoman" w:hAnsi="TimesNewRoman" w:cs="TimesNewRoman"/>
                <w:sz w:val="20"/>
                <w:szCs w:val="20"/>
              </w:rPr>
              <w:t>Русская</w:t>
            </w:r>
            <w:proofErr w:type="gramEnd"/>
            <w:r w:rsidRPr="001C3C0A">
              <w:rPr>
                <w:rFonts w:ascii="TimesNewRoman" w:hAnsi="TimesNewRoman" w:cs="TimesNewRoman"/>
                <w:sz w:val="20"/>
                <w:szCs w:val="20"/>
              </w:rPr>
              <w:t xml:space="preserve"> правда»</w:t>
            </w:r>
          </w:p>
        </w:tc>
      </w:tr>
      <w:tr w:rsidR="00130B05" w:rsidTr="003D0766">
        <w:tc>
          <w:tcPr>
            <w:tcW w:w="2093" w:type="dxa"/>
          </w:tcPr>
          <w:p w:rsidR="00130B05" w:rsidRPr="001C3C0A" w:rsidRDefault="00130B05" w:rsidP="00130B05">
            <w:pPr>
              <w:pStyle w:val="22"/>
              <w:shd w:val="clear" w:color="auto" w:fill="auto"/>
              <w:spacing w:after="0" w:line="240" w:lineRule="auto"/>
              <w:jc w:val="left"/>
              <w:rPr>
                <w:rFonts w:cs="Times New Roman"/>
                <w:color w:val="000000"/>
                <w:sz w:val="20"/>
                <w:szCs w:val="20"/>
                <w:lang w:eastAsia="ru-RU" w:bidi="ru-RU"/>
              </w:rPr>
            </w:pPr>
            <w:r w:rsidRPr="001C3C0A">
              <w:rPr>
                <w:rFonts w:ascii="TimesNewRoman" w:hAnsi="TimesNewRoman" w:cs="TimesNewRoman"/>
                <w:sz w:val="20"/>
                <w:szCs w:val="20"/>
              </w:rPr>
              <w:t>«Конституция»</w:t>
            </w:r>
          </w:p>
        </w:tc>
      </w:tr>
    </w:tbl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19"/>
          <w:szCs w:val="19"/>
        </w:rPr>
      </w:pPr>
      <w:r>
        <w:rPr>
          <w:rFonts w:ascii="TimesNewRoman" w:hAnsi="TimesNewRoman" w:cs="TimesNewRoman"/>
          <w:sz w:val="19"/>
          <w:szCs w:val="19"/>
        </w:rPr>
        <w:t xml:space="preserve">       </w:t>
      </w:r>
    </w:p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  <w:r w:rsidRPr="00844012">
        <w:rPr>
          <w:rFonts w:cs="Times New Roman"/>
          <w:sz w:val="24"/>
          <w:szCs w:val="24"/>
        </w:rPr>
        <w:t>Ответ</w:t>
      </w:r>
      <w:r>
        <w:rPr>
          <w:rFonts w:cs="Times New Roman"/>
          <w:sz w:val="24"/>
          <w:szCs w:val="24"/>
        </w:rPr>
        <w:t xml:space="preserve"> ______________________</w:t>
      </w:r>
    </w:p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</w:p>
    <w:p w:rsidR="00130B05" w:rsidRPr="009F03BF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Поле 7" o:spid="_x0000_s1056" type="#_x0000_t202" style="position:absolute;margin-left:-43.65pt;margin-top:2.3pt;width:30.35pt;height:19.1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">
            <v:textbox>
              <w:txbxContent>
                <w:p w:rsidR="00130B05" w:rsidRPr="00BF4F1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shape>
        </w:pict>
      </w:r>
      <w:r w:rsidR="00130B05" w:rsidRPr="009F03BF">
        <w:rPr>
          <w:rFonts w:ascii="Times New Roman" w:hAnsi="Times New Roman" w:cs="Times New Roman"/>
          <w:sz w:val="24"/>
          <w:szCs w:val="24"/>
        </w:rPr>
        <w:t>Установите соответствие между русскими художниками и их произведениями: к каждому элементу первого столбца подберите соответствующий элемент из второго столбца.</w:t>
      </w:r>
    </w:p>
    <w:p w:rsidR="00130B05" w:rsidRPr="009F03BF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3BF">
        <w:rPr>
          <w:rFonts w:ascii="Times New Roman" w:hAnsi="Times New Roman" w:cs="Times New Roman"/>
          <w:sz w:val="24"/>
          <w:szCs w:val="24"/>
        </w:rPr>
        <w:t>ХУДОЖНИК                                               ПРОИЗВЕДЕНИЕ</w:t>
      </w:r>
    </w:p>
    <w:p w:rsidR="00130B05" w:rsidRPr="009F03BF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3BF">
        <w:rPr>
          <w:rFonts w:ascii="Times New Roman" w:hAnsi="Times New Roman" w:cs="Times New Roman"/>
          <w:sz w:val="24"/>
          <w:szCs w:val="24"/>
        </w:rPr>
        <w:t xml:space="preserve">А) А.А. Иванов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9F03BF">
        <w:rPr>
          <w:rFonts w:ascii="Times New Roman" w:hAnsi="Times New Roman" w:cs="Times New Roman"/>
          <w:sz w:val="24"/>
          <w:szCs w:val="24"/>
        </w:rPr>
        <w:t>1) “Рожь “</w:t>
      </w:r>
    </w:p>
    <w:p w:rsidR="00130B05" w:rsidRPr="009F03BF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3BF">
        <w:rPr>
          <w:rFonts w:ascii="Times New Roman" w:hAnsi="Times New Roman" w:cs="Times New Roman"/>
          <w:sz w:val="24"/>
          <w:szCs w:val="24"/>
        </w:rPr>
        <w:t xml:space="preserve">Б) В.Г. Перов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9F03BF">
        <w:rPr>
          <w:rFonts w:ascii="Times New Roman" w:hAnsi="Times New Roman" w:cs="Times New Roman"/>
          <w:sz w:val="24"/>
          <w:szCs w:val="24"/>
        </w:rPr>
        <w:t xml:space="preserve"> 2) “Явление Христа народу“</w:t>
      </w:r>
    </w:p>
    <w:p w:rsidR="00130B05" w:rsidRPr="009F03BF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3BF">
        <w:rPr>
          <w:rFonts w:ascii="Times New Roman" w:hAnsi="Times New Roman" w:cs="Times New Roman"/>
          <w:sz w:val="24"/>
          <w:szCs w:val="24"/>
        </w:rPr>
        <w:t>В) В.И. Суриков                              3) “Тройка“</w:t>
      </w:r>
    </w:p>
    <w:p w:rsidR="00130B05" w:rsidRPr="009F03BF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3BF">
        <w:rPr>
          <w:rFonts w:ascii="Times New Roman" w:hAnsi="Times New Roman" w:cs="Times New Roman"/>
          <w:sz w:val="24"/>
          <w:szCs w:val="24"/>
        </w:rPr>
        <w:t>Г) И.И. Шишкин                             4) “Последний день Помпеи“</w:t>
      </w:r>
    </w:p>
    <w:p w:rsidR="00130B05" w:rsidRPr="009F03BF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3B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9F03BF">
        <w:rPr>
          <w:rFonts w:ascii="Times New Roman" w:hAnsi="Times New Roman" w:cs="Times New Roman"/>
          <w:sz w:val="24"/>
          <w:szCs w:val="24"/>
        </w:rPr>
        <w:t xml:space="preserve">5) “Утро стрелецкой казни“             </w:t>
      </w:r>
    </w:p>
    <w:p w:rsidR="00130B05" w:rsidRPr="009F03BF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3BF">
        <w:rPr>
          <w:rFonts w:ascii="Times New Roman" w:hAnsi="Times New Roman" w:cs="Times New Roman"/>
          <w:sz w:val="24"/>
          <w:szCs w:val="24"/>
        </w:rPr>
        <w:t>Запишите в таблицу выбранные цифры под соответствующими буквами.</w:t>
      </w:r>
    </w:p>
    <w:p w:rsidR="00130B05" w:rsidRPr="009F03BF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F03BF">
        <w:rPr>
          <w:rFonts w:ascii="Times New Roman" w:hAnsi="Times New Roman" w:cs="Times New Roman"/>
          <w:sz w:val="24"/>
          <w:szCs w:val="24"/>
        </w:rPr>
        <w:t xml:space="preserve">Ответ.  </w:t>
      </w:r>
    </w:p>
    <w:tbl>
      <w:tblPr>
        <w:tblStyle w:val="a7"/>
        <w:tblW w:w="0" w:type="auto"/>
        <w:tblInd w:w="961" w:type="dxa"/>
        <w:tblLook w:val="04A0" w:firstRow="1" w:lastRow="0" w:firstColumn="1" w:lastColumn="0" w:noHBand="0" w:noVBand="1"/>
      </w:tblPr>
      <w:tblGrid>
        <w:gridCol w:w="390"/>
        <w:gridCol w:w="376"/>
        <w:gridCol w:w="425"/>
        <w:gridCol w:w="425"/>
      </w:tblGrid>
      <w:tr w:rsidR="00130B05" w:rsidRPr="009F03BF" w:rsidTr="003D0766">
        <w:tc>
          <w:tcPr>
            <w:tcW w:w="390" w:type="dxa"/>
          </w:tcPr>
          <w:p w:rsidR="00130B05" w:rsidRPr="009F03BF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3BF"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</w:p>
        </w:tc>
        <w:tc>
          <w:tcPr>
            <w:tcW w:w="376" w:type="dxa"/>
          </w:tcPr>
          <w:p w:rsidR="00130B05" w:rsidRPr="009F03BF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3BF">
              <w:rPr>
                <w:rFonts w:ascii="Times New Roman" w:hAnsi="Times New Roman" w:cs="Times New Roman"/>
                <w:bCs/>
                <w:sz w:val="24"/>
                <w:szCs w:val="24"/>
              </w:rPr>
              <w:t>Б</w:t>
            </w:r>
          </w:p>
        </w:tc>
        <w:tc>
          <w:tcPr>
            <w:tcW w:w="425" w:type="dxa"/>
          </w:tcPr>
          <w:p w:rsidR="00130B05" w:rsidRPr="009F03BF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3BF">
              <w:rPr>
                <w:rFonts w:ascii="Times New Roman" w:hAnsi="Times New Roman" w:cs="Times New Roman"/>
                <w:bCs/>
                <w:sz w:val="24"/>
                <w:szCs w:val="24"/>
              </w:rPr>
              <w:t>В</w:t>
            </w:r>
          </w:p>
        </w:tc>
        <w:tc>
          <w:tcPr>
            <w:tcW w:w="425" w:type="dxa"/>
          </w:tcPr>
          <w:p w:rsidR="00130B05" w:rsidRPr="009F03BF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3BF">
              <w:rPr>
                <w:rFonts w:ascii="Times New Roman" w:hAnsi="Times New Roman" w:cs="Times New Roman"/>
                <w:bCs/>
                <w:sz w:val="24"/>
                <w:szCs w:val="24"/>
              </w:rPr>
              <w:t>Г</w:t>
            </w:r>
          </w:p>
        </w:tc>
      </w:tr>
      <w:tr w:rsidR="00130B05" w:rsidRPr="009F03BF" w:rsidTr="003D0766">
        <w:tc>
          <w:tcPr>
            <w:tcW w:w="390" w:type="dxa"/>
          </w:tcPr>
          <w:p w:rsidR="00130B05" w:rsidRPr="009F03BF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76" w:type="dxa"/>
          </w:tcPr>
          <w:p w:rsidR="00130B05" w:rsidRPr="009F03BF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</w:tcPr>
          <w:p w:rsidR="00130B05" w:rsidRPr="009F03BF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</w:tcPr>
          <w:p w:rsidR="00130B05" w:rsidRPr="009F03BF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19"/>
          <w:szCs w:val="19"/>
        </w:rPr>
      </w:pPr>
    </w:p>
    <w:p w:rsidR="00130B05" w:rsidRPr="009F03BF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055" type="#_x0000_t202" style="position:absolute;margin-left:-38.7pt;margin-top:.65pt;width:30.6pt;height:19.1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">
            <v:textbox>
              <w:txbxContent>
                <w:p w:rsidR="00130B05" w:rsidRPr="00BF4F1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shape>
        </w:pict>
      </w:r>
      <w:r w:rsidR="00130B05" w:rsidRPr="009F03BF">
        <w:rPr>
          <w:rFonts w:ascii="Times New Roman" w:hAnsi="Times New Roman" w:cs="Times New Roman"/>
          <w:sz w:val="24"/>
          <w:szCs w:val="24"/>
        </w:rPr>
        <w:t xml:space="preserve">Установите соответствие между </w:t>
      </w:r>
      <w:r w:rsidR="00130B05">
        <w:rPr>
          <w:rFonts w:ascii="Times New Roman" w:hAnsi="Times New Roman" w:cs="Times New Roman"/>
          <w:sz w:val="24"/>
          <w:szCs w:val="24"/>
        </w:rPr>
        <w:t>императорами</w:t>
      </w:r>
      <w:r w:rsidR="00130B05" w:rsidRPr="009F03BF">
        <w:rPr>
          <w:rFonts w:ascii="Times New Roman" w:hAnsi="Times New Roman" w:cs="Times New Roman"/>
          <w:sz w:val="24"/>
          <w:szCs w:val="24"/>
        </w:rPr>
        <w:t xml:space="preserve"> и </w:t>
      </w:r>
      <w:r w:rsidR="00130B05">
        <w:rPr>
          <w:rFonts w:ascii="Times New Roman" w:hAnsi="Times New Roman" w:cs="Times New Roman"/>
          <w:sz w:val="24"/>
          <w:szCs w:val="24"/>
        </w:rPr>
        <w:t>реформами, которые были проведены в их правление</w:t>
      </w:r>
      <w:r w:rsidR="00130B05" w:rsidRPr="009F03BF">
        <w:rPr>
          <w:rFonts w:ascii="Times New Roman" w:hAnsi="Times New Roman" w:cs="Times New Roman"/>
          <w:sz w:val="24"/>
          <w:szCs w:val="24"/>
        </w:rPr>
        <w:t>: к каждому элементу первого столбца подберите соответствующий элемент из второго столбца.</w:t>
      </w:r>
    </w:p>
    <w:p w:rsidR="00130B05" w:rsidRPr="009F03BF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ИМПЕРАТОР</w:t>
      </w:r>
      <w:r w:rsidRPr="009F03BF">
        <w:rPr>
          <w:rFonts w:ascii="Times New Roman" w:hAnsi="Times New Roman" w:cs="Times New Roman"/>
          <w:sz w:val="24"/>
          <w:szCs w:val="24"/>
        </w:rPr>
        <w:t xml:space="preserve">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>РЕФОРМЫ</w:t>
      </w:r>
    </w:p>
    <w:p w:rsidR="00130B05" w:rsidRPr="009F03BF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3BF">
        <w:rPr>
          <w:rFonts w:ascii="Times New Roman" w:hAnsi="Times New Roman" w:cs="Times New Roman"/>
          <w:sz w:val="24"/>
          <w:szCs w:val="24"/>
        </w:rPr>
        <w:t>А</w:t>
      </w:r>
      <w:r w:rsidRPr="006005C9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>Александр</w:t>
      </w:r>
      <w:r w:rsidRPr="006005C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F03BF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F03BF">
        <w:rPr>
          <w:rFonts w:ascii="Times New Roman" w:hAnsi="Times New Roman" w:cs="Times New Roman"/>
          <w:sz w:val="24"/>
          <w:szCs w:val="24"/>
        </w:rPr>
        <w:t xml:space="preserve">1) </w:t>
      </w:r>
      <w:r>
        <w:rPr>
          <w:rFonts w:ascii="Times New Roman" w:hAnsi="Times New Roman" w:cs="Times New Roman"/>
          <w:sz w:val="24"/>
          <w:szCs w:val="24"/>
        </w:rPr>
        <w:t>церковная реформа патриарха Никона</w:t>
      </w:r>
    </w:p>
    <w:p w:rsidR="00130B05" w:rsidRPr="009F03BF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3BF">
        <w:rPr>
          <w:rFonts w:ascii="Times New Roman" w:hAnsi="Times New Roman" w:cs="Times New Roman"/>
          <w:sz w:val="24"/>
          <w:szCs w:val="24"/>
        </w:rPr>
        <w:t xml:space="preserve">Б) </w:t>
      </w:r>
      <w:r>
        <w:rPr>
          <w:rFonts w:ascii="Times New Roman" w:hAnsi="Times New Roman" w:cs="Times New Roman"/>
          <w:sz w:val="24"/>
          <w:szCs w:val="24"/>
        </w:rPr>
        <w:t xml:space="preserve">Николай </w:t>
      </w: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 w:rsidRPr="009F03BF">
        <w:rPr>
          <w:rFonts w:ascii="Times New Roman" w:hAnsi="Times New Roman" w:cs="Times New Roman"/>
          <w:sz w:val="24"/>
          <w:szCs w:val="24"/>
        </w:rPr>
        <w:t xml:space="preserve">2) </w:t>
      </w:r>
      <w:r>
        <w:rPr>
          <w:rFonts w:ascii="Times New Roman" w:hAnsi="Times New Roman" w:cs="Times New Roman"/>
          <w:sz w:val="24"/>
          <w:szCs w:val="24"/>
        </w:rPr>
        <w:t>реформа государственной реформы П.Д. Киселева</w:t>
      </w:r>
    </w:p>
    <w:p w:rsidR="00130B05" w:rsidRPr="009F03BF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3BF">
        <w:rPr>
          <w:rFonts w:ascii="Times New Roman" w:hAnsi="Times New Roman" w:cs="Times New Roman"/>
          <w:sz w:val="24"/>
          <w:szCs w:val="24"/>
        </w:rPr>
        <w:t xml:space="preserve">В) </w:t>
      </w:r>
      <w:r>
        <w:rPr>
          <w:rFonts w:ascii="Times New Roman" w:hAnsi="Times New Roman" w:cs="Times New Roman"/>
          <w:sz w:val="24"/>
          <w:szCs w:val="24"/>
        </w:rPr>
        <w:t xml:space="preserve">Александр </w:t>
      </w: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9F03BF">
        <w:rPr>
          <w:rFonts w:ascii="Times New Roman" w:hAnsi="Times New Roman" w:cs="Times New Roman"/>
          <w:sz w:val="24"/>
          <w:szCs w:val="24"/>
        </w:rPr>
        <w:t xml:space="preserve">                              3) </w:t>
      </w:r>
      <w:r>
        <w:rPr>
          <w:rFonts w:ascii="Times New Roman" w:hAnsi="Times New Roman" w:cs="Times New Roman"/>
          <w:sz w:val="24"/>
          <w:szCs w:val="24"/>
        </w:rPr>
        <w:t>крестьянская реформа</w:t>
      </w:r>
    </w:p>
    <w:p w:rsidR="00130B05" w:rsidRPr="009F03BF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</w:t>
      </w:r>
      <w:r w:rsidRPr="009F03BF">
        <w:rPr>
          <w:rFonts w:ascii="Times New Roman" w:hAnsi="Times New Roman" w:cs="Times New Roman"/>
          <w:sz w:val="24"/>
          <w:szCs w:val="24"/>
        </w:rPr>
        <w:t xml:space="preserve">4) </w:t>
      </w:r>
      <w:r>
        <w:rPr>
          <w:rFonts w:ascii="Times New Roman" w:hAnsi="Times New Roman" w:cs="Times New Roman"/>
          <w:sz w:val="24"/>
          <w:szCs w:val="24"/>
        </w:rPr>
        <w:t>министерская реформа</w:t>
      </w:r>
    </w:p>
    <w:p w:rsidR="00130B05" w:rsidRPr="009F03BF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3BF">
        <w:rPr>
          <w:rFonts w:ascii="Times New Roman" w:hAnsi="Times New Roman" w:cs="Times New Roman"/>
          <w:sz w:val="24"/>
          <w:szCs w:val="24"/>
        </w:rPr>
        <w:t>Запишите в таблицу выбранные цифры под соответствующими буквами.</w:t>
      </w:r>
    </w:p>
    <w:p w:rsidR="00130B05" w:rsidRPr="009F03BF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F03BF">
        <w:rPr>
          <w:rFonts w:ascii="Times New Roman" w:hAnsi="Times New Roman" w:cs="Times New Roman"/>
          <w:sz w:val="24"/>
          <w:szCs w:val="24"/>
        </w:rPr>
        <w:t xml:space="preserve">Ответ.  </w:t>
      </w:r>
    </w:p>
    <w:tbl>
      <w:tblPr>
        <w:tblStyle w:val="a7"/>
        <w:tblW w:w="0" w:type="auto"/>
        <w:tblInd w:w="961" w:type="dxa"/>
        <w:tblLook w:val="04A0" w:firstRow="1" w:lastRow="0" w:firstColumn="1" w:lastColumn="0" w:noHBand="0" w:noVBand="1"/>
      </w:tblPr>
      <w:tblGrid>
        <w:gridCol w:w="390"/>
        <w:gridCol w:w="376"/>
        <w:gridCol w:w="425"/>
      </w:tblGrid>
      <w:tr w:rsidR="00130B05" w:rsidRPr="009F03BF" w:rsidTr="003D0766">
        <w:tc>
          <w:tcPr>
            <w:tcW w:w="390" w:type="dxa"/>
          </w:tcPr>
          <w:p w:rsidR="00130B05" w:rsidRPr="009F03BF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3BF"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</w:p>
        </w:tc>
        <w:tc>
          <w:tcPr>
            <w:tcW w:w="376" w:type="dxa"/>
          </w:tcPr>
          <w:p w:rsidR="00130B05" w:rsidRPr="009F03BF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3BF">
              <w:rPr>
                <w:rFonts w:ascii="Times New Roman" w:hAnsi="Times New Roman" w:cs="Times New Roman"/>
                <w:bCs/>
                <w:sz w:val="24"/>
                <w:szCs w:val="24"/>
              </w:rPr>
              <w:t>Б</w:t>
            </w:r>
          </w:p>
        </w:tc>
        <w:tc>
          <w:tcPr>
            <w:tcW w:w="425" w:type="dxa"/>
          </w:tcPr>
          <w:p w:rsidR="00130B05" w:rsidRPr="009F03BF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3BF">
              <w:rPr>
                <w:rFonts w:ascii="Times New Roman" w:hAnsi="Times New Roman" w:cs="Times New Roman"/>
                <w:bCs/>
                <w:sz w:val="24"/>
                <w:szCs w:val="24"/>
              </w:rPr>
              <w:t>В</w:t>
            </w:r>
          </w:p>
        </w:tc>
      </w:tr>
      <w:tr w:rsidR="00130B05" w:rsidRPr="009F03BF" w:rsidTr="003D0766">
        <w:tc>
          <w:tcPr>
            <w:tcW w:w="390" w:type="dxa"/>
          </w:tcPr>
          <w:p w:rsidR="00130B05" w:rsidRPr="009F03BF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76" w:type="dxa"/>
          </w:tcPr>
          <w:p w:rsidR="00130B05" w:rsidRPr="009F03BF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</w:tcPr>
          <w:p w:rsidR="00130B05" w:rsidRPr="009F03BF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130B05" w:rsidRDefault="00CD25F2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cs="Times New Roman"/>
          <w:noProof/>
          <w:color w:val="000000"/>
          <w:sz w:val="24"/>
          <w:szCs w:val="24"/>
        </w:rPr>
        <w:pict>
          <v:shape id="_x0000_s1042" type="#_x0000_t202" style="position:absolute;margin-left:32.1pt;margin-top:-12pt;width:412.35pt;height:18.45pt;z-index:251678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">
            <v:textbox>
              <w:txbxContent>
                <w:p w:rsidR="00130B05" w:rsidRPr="00BF4F15" w:rsidRDefault="00130B05" w:rsidP="00130B05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>
                    <w:rPr>
                      <w:rFonts w:ascii="TimesNewRoman,BoldItalic" w:hAnsi="TimesNewRoman,BoldItalic" w:cs="TimesNewRoman,BoldItalic"/>
                      <w:b/>
                      <w:bCs/>
                      <w:i/>
                      <w:iCs/>
                      <w:sz w:val="19"/>
                      <w:szCs w:val="19"/>
                    </w:rPr>
                    <w:t>Рассмотрите схему и выполните задания 12, 13, 14.</w:t>
                  </w:r>
                </w:p>
                <w:p w:rsidR="00130B05" w:rsidRDefault="00130B05" w:rsidP="00130B05"/>
              </w:txbxContent>
            </v:textbox>
          </v:shape>
        </w:pict>
      </w:r>
    </w:p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cs="Times New Roman"/>
          <w:color w:val="000000"/>
          <w:sz w:val="24"/>
          <w:szCs w:val="24"/>
          <w:lang w:bidi="ru-RU"/>
        </w:rPr>
        <w:t xml:space="preserve">                          </w:t>
      </w:r>
      <w:r w:rsidRPr="00036C28">
        <w:rPr>
          <w:rFonts w:cs="Times New Roman"/>
          <w:noProof/>
          <w:color w:val="000000"/>
          <w:sz w:val="24"/>
          <w:szCs w:val="24"/>
        </w:rPr>
        <w:drawing>
          <wp:inline distT="0" distB="0" distL="0" distR="0">
            <wp:extent cx="3216494" cy="3438136"/>
            <wp:effectExtent l="19050" t="0" r="2956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123" t="830" r="3736" b="23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128" cy="3445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B05" w:rsidRDefault="00CD25F2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cs="Times New Roman"/>
          <w:noProof/>
          <w:color w:val="000000"/>
          <w:sz w:val="24"/>
          <w:szCs w:val="24"/>
        </w:rPr>
        <w:lastRenderedPageBreak/>
        <w:pict>
          <v:shape id="Поле 6" o:spid="_x0000_s1041" type="#_x0000_t202" style="position:absolute;margin-left:-23.4pt;margin-top:6.55pt;width:27.55pt;height:19.1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">
            <v:textbox>
              <w:txbxContent>
                <w:p w:rsidR="00130B05" w:rsidRPr="00BF4F1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shape>
        </w:pict>
      </w:r>
    </w:p>
    <w:p w:rsidR="00130B05" w:rsidRPr="00F657D0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  <w:r>
        <w:rPr>
          <w:rFonts w:cs="Times New Roman"/>
          <w:color w:val="000000"/>
          <w:sz w:val="24"/>
          <w:szCs w:val="24"/>
          <w:lang w:bidi="ru-RU"/>
        </w:rPr>
        <w:t xml:space="preserve">    </w:t>
      </w:r>
      <w:r w:rsidRPr="00537432">
        <w:rPr>
          <w:rFonts w:cs="Times New Roman"/>
          <w:sz w:val="24"/>
          <w:szCs w:val="24"/>
        </w:rPr>
        <w:t>Напишите имя императора, во время правления</w:t>
      </w:r>
      <w:r>
        <w:rPr>
          <w:rFonts w:cs="Times New Roman"/>
          <w:sz w:val="24"/>
          <w:szCs w:val="24"/>
        </w:rPr>
        <w:t xml:space="preserve"> которого была завершена война, </w:t>
      </w:r>
      <w:r w:rsidRPr="00537432">
        <w:rPr>
          <w:rFonts w:cs="Times New Roman"/>
          <w:sz w:val="24"/>
          <w:szCs w:val="24"/>
        </w:rPr>
        <w:t xml:space="preserve">боевые действия </w:t>
      </w:r>
      <w:r>
        <w:rPr>
          <w:rFonts w:cs="Times New Roman"/>
          <w:sz w:val="24"/>
          <w:szCs w:val="24"/>
        </w:rPr>
        <w:t xml:space="preserve"> </w:t>
      </w:r>
      <w:r w:rsidRPr="00537432">
        <w:rPr>
          <w:rFonts w:cs="Times New Roman"/>
          <w:sz w:val="24"/>
          <w:szCs w:val="24"/>
        </w:rPr>
        <w:t>которой обозна</w:t>
      </w:r>
      <w:r w:rsidRPr="00537432">
        <w:rPr>
          <w:rFonts w:cs="Times New Roman"/>
          <w:sz w:val="24"/>
          <w:szCs w:val="24"/>
        </w:rPr>
        <w:softHyphen/>
        <w:t>чены на схеме стрелками.</w:t>
      </w:r>
    </w:p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cs="Times New Roman"/>
          <w:color w:val="000000"/>
          <w:sz w:val="24"/>
          <w:szCs w:val="24"/>
          <w:lang w:bidi="ru-RU"/>
        </w:rPr>
        <w:t xml:space="preserve">    Ответ. ___________________________</w:t>
      </w:r>
    </w:p>
    <w:p w:rsidR="00130B05" w:rsidRDefault="00CD25F2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cs="Times New Roman"/>
          <w:noProof/>
          <w:color w:val="000000"/>
          <w:sz w:val="24"/>
          <w:szCs w:val="24"/>
        </w:rPr>
        <w:pict>
          <v:shape id="_x0000_s1043" type="#_x0000_t202" style="position:absolute;margin-left:-23.4pt;margin-top:1.05pt;width:27.55pt;height:19.1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">
            <v:textbox>
              <w:txbxContent>
                <w:p w:rsidR="00130B05" w:rsidRPr="00BF4F1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shape>
        </w:pict>
      </w:r>
    </w:p>
    <w:p w:rsidR="00130B05" w:rsidRPr="00537432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cs="Times New Roman"/>
          <w:sz w:val="24"/>
          <w:szCs w:val="24"/>
        </w:rPr>
        <w:t xml:space="preserve">  </w:t>
      </w:r>
      <w:r w:rsidRPr="00537432">
        <w:rPr>
          <w:rFonts w:cs="Times New Roman"/>
          <w:sz w:val="24"/>
          <w:szCs w:val="24"/>
        </w:rPr>
        <w:t>Напишите название города, обозначенного цифрой 3, обо</w:t>
      </w:r>
      <w:r w:rsidRPr="00537432">
        <w:rPr>
          <w:rFonts w:cs="Times New Roman"/>
          <w:sz w:val="24"/>
          <w:szCs w:val="24"/>
        </w:rPr>
        <w:softHyphen/>
        <w:t>рона которого продолжалась 11 месяцев.</w:t>
      </w:r>
    </w:p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cs="Times New Roman"/>
          <w:color w:val="000000"/>
          <w:sz w:val="24"/>
          <w:szCs w:val="24"/>
          <w:lang w:bidi="ru-RU"/>
        </w:rPr>
        <w:t xml:space="preserve">   Ответ. ___________________________</w:t>
      </w:r>
    </w:p>
    <w:p w:rsidR="00130B05" w:rsidRDefault="00CD25F2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cs="Times New Roman"/>
          <w:noProof/>
          <w:color w:val="000000"/>
          <w:sz w:val="24"/>
          <w:szCs w:val="24"/>
        </w:rPr>
        <w:pict>
          <v:shape id="_x0000_s1044" type="#_x0000_t202" style="position:absolute;margin-left:-27.3pt;margin-top:6.15pt;width:27.55pt;height:19.1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">
            <v:textbox>
              <w:txbxContent>
                <w:p w:rsidR="00130B05" w:rsidRPr="00BF4F1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shape>
        </w:pict>
      </w:r>
    </w:p>
    <w:p w:rsidR="00130B05" w:rsidRPr="00537432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  <w:r>
        <w:rPr>
          <w:rFonts w:cs="Times New Roman"/>
          <w:color w:val="000000"/>
          <w:sz w:val="24"/>
          <w:szCs w:val="24"/>
          <w:lang w:bidi="ru-RU"/>
        </w:rPr>
        <w:t xml:space="preserve">  </w:t>
      </w:r>
      <w:r w:rsidRPr="00537432">
        <w:rPr>
          <w:rFonts w:cs="Times New Roman"/>
          <w:sz w:val="24"/>
          <w:szCs w:val="24"/>
        </w:rPr>
        <w:t>Какие суждения, относящиеся к событиям, обозначенным на схеме, являются верными? Выберите три суждения из шести предложенных. Запишите в таблицу цифры, под ко</w:t>
      </w:r>
      <w:r w:rsidRPr="00537432">
        <w:rPr>
          <w:rFonts w:cs="Times New Roman"/>
          <w:sz w:val="24"/>
          <w:szCs w:val="24"/>
        </w:rPr>
        <w:softHyphen/>
        <w:t>торыми они указаны.</w:t>
      </w:r>
    </w:p>
    <w:p w:rsidR="00130B05" w:rsidRPr="00537432" w:rsidRDefault="00130B05" w:rsidP="00130B05">
      <w:pPr>
        <w:pStyle w:val="22"/>
        <w:shd w:val="clear" w:color="auto" w:fill="auto"/>
        <w:tabs>
          <w:tab w:val="left" w:pos="679"/>
        </w:tabs>
        <w:spacing w:after="0" w:line="240" w:lineRule="auto"/>
        <w:jc w:val="left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1) </w:t>
      </w:r>
      <w:r w:rsidRPr="00537432">
        <w:rPr>
          <w:rFonts w:cs="Times New Roman"/>
          <w:sz w:val="24"/>
          <w:szCs w:val="24"/>
        </w:rPr>
        <w:t>военные действия, обозначенные на схеме, охватывают пе</w:t>
      </w:r>
      <w:r w:rsidRPr="00537432">
        <w:rPr>
          <w:rFonts w:cs="Times New Roman"/>
          <w:sz w:val="24"/>
          <w:szCs w:val="24"/>
        </w:rPr>
        <w:softHyphen/>
        <w:t>риод с 1853 по 1856 годы</w:t>
      </w:r>
    </w:p>
    <w:p w:rsidR="00130B05" w:rsidRPr="00537432" w:rsidRDefault="00130B05" w:rsidP="00130B05">
      <w:pPr>
        <w:pStyle w:val="22"/>
        <w:shd w:val="clear" w:color="auto" w:fill="auto"/>
        <w:tabs>
          <w:tab w:val="left" w:pos="679"/>
        </w:tabs>
        <w:spacing w:after="0" w:line="240" w:lineRule="auto"/>
        <w:jc w:val="left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2) </w:t>
      </w:r>
      <w:r w:rsidRPr="00537432">
        <w:rPr>
          <w:rFonts w:cs="Times New Roman"/>
          <w:sz w:val="24"/>
          <w:szCs w:val="24"/>
        </w:rPr>
        <w:t>союзником России в этой войне была Англия</w:t>
      </w:r>
    </w:p>
    <w:p w:rsidR="00130B05" w:rsidRDefault="00130B05" w:rsidP="00130B05">
      <w:pPr>
        <w:pStyle w:val="22"/>
        <w:shd w:val="clear" w:color="auto" w:fill="auto"/>
        <w:tabs>
          <w:tab w:val="left" w:pos="427"/>
        </w:tabs>
        <w:spacing w:after="0" w:line="240" w:lineRule="auto"/>
        <w:jc w:val="left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3) </w:t>
      </w:r>
      <w:r w:rsidRPr="00537432">
        <w:rPr>
          <w:rFonts w:cs="Times New Roman"/>
          <w:sz w:val="24"/>
          <w:szCs w:val="24"/>
        </w:rPr>
        <w:t xml:space="preserve">война началась во время правления Николая I </w:t>
      </w:r>
    </w:p>
    <w:p w:rsidR="00130B05" w:rsidRPr="00537432" w:rsidRDefault="00130B05" w:rsidP="00130B05">
      <w:pPr>
        <w:pStyle w:val="22"/>
        <w:shd w:val="clear" w:color="auto" w:fill="auto"/>
        <w:tabs>
          <w:tab w:val="left" w:pos="427"/>
        </w:tabs>
        <w:spacing w:after="0" w:line="240" w:lineRule="auto"/>
        <w:jc w:val="left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4) </w:t>
      </w:r>
      <w:r w:rsidRPr="00537432">
        <w:rPr>
          <w:rFonts w:cs="Times New Roman"/>
          <w:sz w:val="24"/>
          <w:szCs w:val="24"/>
        </w:rPr>
        <w:t>на заключите</w:t>
      </w:r>
      <w:r>
        <w:rPr>
          <w:rFonts w:cs="Times New Roman"/>
          <w:sz w:val="24"/>
          <w:szCs w:val="24"/>
        </w:rPr>
        <w:t xml:space="preserve">льном этапе войны была одержана  </w:t>
      </w:r>
      <w:r w:rsidRPr="00537432">
        <w:rPr>
          <w:rFonts w:cs="Times New Roman"/>
          <w:sz w:val="24"/>
          <w:szCs w:val="24"/>
        </w:rPr>
        <w:t>победа воз</w:t>
      </w:r>
      <w:r w:rsidRPr="00537432">
        <w:rPr>
          <w:rFonts w:cs="Times New Roman"/>
          <w:sz w:val="24"/>
          <w:szCs w:val="24"/>
        </w:rPr>
        <w:softHyphen/>
        <w:t>ле Севастополя</w:t>
      </w:r>
    </w:p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5) </w:t>
      </w:r>
      <w:proofErr w:type="spellStart"/>
      <w:r w:rsidRPr="00537432">
        <w:rPr>
          <w:rFonts w:cs="Times New Roman"/>
          <w:sz w:val="24"/>
          <w:szCs w:val="24"/>
        </w:rPr>
        <w:t>Синопское</w:t>
      </w:r>
      <w:proofErr w:type="spellEnd"/>
      <w:r w:rsidRPr="00537432">
        <w:rPr>
          <w:rFonts w:cs="Times New Roman"/>
          <w:sz w:val="24"/>
          <w:szCs w:val="24"/>
        </w:rPr>
        <w:t xml:space="preserve"> сражение, состоявшееся в 1853 году, принесло победу русскому флоту</w:t>
      </w:r>
      <w:r>
        <w:rPr>
          <w:rFonts w:cs="Times New Roman"/>
          <w:sz w:val="24"/>
          <w:szCs w:val="24"/>
        </w:rPr>
        <w:t xml:space="preserve"> </w:t>
      </w:r>
    </w:p>
    <w:p w:rsidR="00130B05" w:rsidRPr="006005C9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6) </w:t>
      </w:r>
      <w:r w:rsidRPr="00537432">
        <w:rPr>
          <w:rFonts w:cs="Times New Roman"/>
          <w:sz w:val="24"/>
          <w:szCs w:val="24"/>
        </w:rPr>
        <w:t xml:space="preserve">между воюющими сторонами в </w:t>
      </w:r>
      <w:proofErr w:type="spellStart"/>
      <w:r w:rsidRPr="00537432">
        <w:rPr>
          <w:rFonts w:cs="Times New Roman"/>
          <w:sz w:val="24"/>
          <w:szCs w:val="24"/>
        </w:rPr>
        <w:t>Андрианополе</w:t>
      </w:r>
      <w:proofErr w:type="spellEnd"/>
      <w:r w:rsidRPr="00537432">
        <w:rPr>
          <w:rFonts w:cs="Times New Roman"/>
          <w:sz w:val="24"/>
          <w:szCs w:val="24"/>
        </w:rPr>
        <w:t xml:space="preserve"> был подписан мирный договор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Ответ. </w:t>
      </w:r>
      <w:r w:rsidRPr="00BD0D82">
        <w:rPr>
          <w:rFonts w:ascii="Times New Roman" w:hAnsi="Times New Roman" w:cs="Times New Roman"/>
          <w:color w:val="000000"/>
          <w:sz w:val="24"/>
          <w:szCs w:val="24"/>
          <w:lang w:bidi="ru-RU"/>
        </w:rPr>
        <w:tab/>
      </w:r>
    </w:p>
    <w:tbl>
      <w:tblPr>
        <w:tblStyle w:val="a7"/>
        <w:tblW w:w="0" w:type="auto"/>
        <w:tblInd w:w="1013" w:type="dxa"/>
        <w:tblLook w:val="04A0" w:firstRow="1" w:lastRow="0" w:firstColumn="1" w:lastColumn="0" w:noHBand="0" w:noVBand="1"/>
      </w:tblPr>
      <w:tblGrid>
        <w:gridCol w:w="294"/>
        <w:gridCol w:w="273"/>
        <w:gridCol w:w="284"/>
      </w:tblGrid>
      <w:tr w:rsidR="00130B05" w:rsidTr="003D0766">
        <w:trPr>
          <w:trHeight w:val="438"/>
        </w:trPr>
        <w:tc>
          <w:tcPr>
            <w:tcW w:w="294" w:type="dxa"/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3" w:type="dxa"/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84" w:type="dxa"/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130B05" w:rsidRDefault="00CD25F2" w:rsidP="00130B05">
      <w:pPr>
        <w:pStyle w:val="a8"/>
        <w:shd w:val="clear" w:color="auto" w:fill="auto"/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46" type="#_x0000_t202" style="position:absolute;margin-left:-27.3pt;margin-top:1.5pt;width:27.55pt;height:19.15pt;z-index:2516828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">
            <v:textbox>
              <w:txbxContent>
                <w:p w:rsidR="00130B05" w:rsidRPr="00BF4F1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shape>
        </w:pict>
      </w:r>
      <w:r w:rsidR="00130B05">
        <w:rPr>
          <w:sz w:val="24"/>
          <w:szCs w:val="24"/>
        </w:rPr>
        <w:t xml:space="preserve">   </w:t>
      </w:r>
      <w:r w:rsidR="00130B05" w:rsidRPr="00B151DD">
        <w:rPr>
          <w:sz w:val="24"/>
          <w:szCs w:val="24"/>
        </w:rPr>
        <w:t>Напишите название архитектурного сооружения, пред</w:t>
      </w:r>
      <w:r w:rsidR="00130B05" w:rsidRPr="00B151DD">
        <w:rPr>
          <w:sz w:val="24"/>
          <w:szCs w:val="24"/>
        </w:rPr>
        <w:softHyphen/>
        <w:t xml:space="preserve">ставленного </w:t>
      </w:r>
      <w:proofErr w:type="gramStart"/>
      <w:r w:rsidR="00130B05" w:rsidRPr="00B151DD">
        <w:rPr>
          <w:sz w:val="24"/>
          <w:szCs w:val="24"/>
        </w:rPr>
        <w:t>на</w:t>
      </w:r>
      <w:proofErr w:type="gramEnd"/>
      <w:r w:rsidR="00130B05" w:rsidRPr="00B151DD">
        <w:rPr>
          <w:sz w:val="24"/>
          <w:szCs w:val="24"/>
        </w:rPr>
        <w:t xml:space="preserve"> приведённой ниже </w:t>
      </w:r>
      <w:r w:rsidR="00130B05">
        <w:rPr>
          <w:sz w:val="24"/>
          <w:szCs w:val="24"/>
        </w:rPr>
        <w:t xml:space="preserve">   </w:t>
      </w:r>
    </w:p>
    <w:p w:rsidR="00130B05" w:rsidRPr="00B151DD" w:rsidRDefault="00130B05" w:rsidP="00130B05">
      <w:pPr>
        <w:pStyle w:val="a8"/>
        <w:shd w:val="clear" w:color="auto" w:fill="auto"/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</w:t>
      </w:r>
      <w:r w:rsidRPr="00B151DD">
        <w:rPr>
          <w:sz w:val="24"/>
          <w:szCs w:val="24"/>
        </w:rPr>
        <w:t>иллюстрации.</w:t>
      </w:r>
    </w:p>
    <w:p w:rsidR="00130B05" w:rsidRPr="00B151DD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Cs/>
          <w:sz w:val="24"/>
          <w:szCs w:val="24"/>
        </w:rPr>
      </w:pPr>
    </w:p>
    <w:p w:rsidR="00130B05" w:rsidRPr="00B151DD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Cs/>
          <w:sz w:val="24"/>
          <w:szCs w:val="24"/>
        </w:rPr>
      </w:pPr>
      <w:r>
        <w:rPr>
          <w:noProof/>
        </w:rPr>
        <w:t xml:space="preserve">                                                         </w:t>
      </w:r>
      <w:r>
        <w:rPr>
          <w:noProof/>
        </w:rPr>
        <w:drawing>
          <wp:inline distT="0" distB="0" distL="0" distR="0">
            <wp:extent cx="1625229" cy="1219240"/>
            <wp:effectExtent l="19050" t="0" r="0" b="0"/>
            <wp:docPr id="31" name="Рисунок 2" descr="http://www.funlib.ru/cimg/2014/102206/301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funlib.ru/cimg/2014/102206/301006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612" cy="1221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cs="Times New Roman"/>
          <w:color w:val="000000"/>
          <w:sz w:val="24"/>
          <w:szCs w:val="24"/>
          <w:lang w:bidi="ru-RU"/>
        </w:rPr>
        <w:t xml:space="preserve">   Ответ. ___________________________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Cs/>
          <w:sz w:val="24"/>
          <w:szCs w:val="24"/>
        </w:rPr>
      </w:pPr>
    </w:p>
    <w:p w:rsidR="00130B05" w:rsidRPr="00F757FE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Cs/>
          <w:sz w:val="24"/>
          <w:szCs w:val="24"/>
        </w:rPr>
      </w:pPr>
    </w:p>
    <w:p w:rsidR="00130B05" w:rsidRPr="00BF4F15" w:rsidRDefault="00130B05" w:rsidP="00130B05">
      <w:pPr>
        <w:autoSpaceDE w:val="0"/>
        <w:autoSpaceDN w:val="0"/>
        <w:adjustRightInd w:val="0"/>
        <w:spacing w:after="0" w:line="240" w:lineRule="auto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 w:rsidRPr="00BF4F15">
        <w:rPr>
          <w:rFonts w:ascii="TimesNewRoman,Bold" w:hAnsi="TimesNewRoman,Bold" w:cs="TimesNewRoman,Bold"/>
          <w:b/>
          <w:bCs/>
          <w:sz w:val="24"/>
          <w:szCs w:val="24"/>
        </w:rPr>
        <w:t>Часть</w:t>
      </w:r>
      <w:r>
        <w:rPr>
          <w:rFonts w:ascii="TimesNewRoman,Bold" w:hAnsi="TimesNewRoman,Bold" w:cs="TimesNewRoman,Bold"/>
          <w:b/>
          <w:bCs/>
          <w:sz w:val="24"/>
          <w:szCs w:val="24"/>
        </w:rPr>
        <w:t xml:space="preserve"> 2</w:t>
      </w: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19"/>
          <w:szCs w:val="19"/>
        </w:rPr>
      </w:pPr>
      <w:r>
        <w:rPr>
          <w:rFonts w:ascii="TimesNewRoman,Bold" w:hAnsi="TimesNewRoman,Bold" w:cs="TimesNewRoman,Bold"/>
          <w:b/>
          <w:bCs/>
          <w:noProof/>
          <w:sz w:val="19"/>
          <w:szCs w:val="19"/>
        </w:rPr>
        <w:pict>
          <v:shape id="Поле 5" o:spid="_x0000_s1040" type="#_x0000_t202" style="position:absolute;margin-left:40.35pt;margin-top:9.6pt;width:467.7pt;height:29.6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">
            <v:textbox>
              <w:txbxContent>
                <w:p w:rsidR="00130B05" w:rsidRPr="000F397F" w:rsidRDefault="00130B05" w:rsidP="00130B0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NewRoman,BoldItalic" w:hAnsi="TimesNewRoman,BoldItalic" w:cs="TimesNewRoman,BoldItalic"/>
                      <w:b/>
                      <w:bCs/>
                      <w:i/>
                      <w:iCs/>
                      <w:sz w:val="19"/>
                      <w:szCs w:val="19"/>
                    </w:rPr>
                  </w:pPr>
                  <w:r>
                    <w:rPr>
                      <w:rFonts w:ascii="TimesNewRoman,BoldItalic" w:hAnsi="TimesNewRoman,BoldItalic" w:cs="TimesNewRoman,BoldItalic"/>
                      <w:b/>
                      <w:bCs/>
                      <w:i/>
                      <w:iCs/>
                      <w:sz w:val="19"/>
                      <w:szCs w:val="19"/>
                    </w:rPr>
                    <w:t>Прочитайте фрагмент исторического источника и выполните задания 12, 13. Используйте в ответах информацию текста, а также знания из курса истории.</w:t>
                  </w:r>
                </w:p>
                <w:p w:rsidR="00130B05" w:rsidRPr="00BF4F15" w:rsidRDefault="00130B05" w:rsidP="00130B0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</w:p>
                <w:p w:rsidR="00130B05" w:rsidRDefault="00130B05" w:rsidP="00130B05"/>
              </w:txbxContent>
            </v:textbox>
          </v:shape>
        </w:pic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19"/>
          <w:szCs w:val="19"/>
        </w:rPr>
      </w:pP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19"/>
          <w:szCs w:val="19"/>
        </w:rPr>
      </w:pPr>
    </w:p>
    <w:p w:rsidR="00130B05" w:rsidRPr="0084459E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130B05" w:rsidRPr="00F757FE" w:rsidRDefault="00130B05" w:rsidP="00130B05">
      <w:pPr>
        <w:pStyle w:val="22"/>
        <w:shd w:val="clear" w:color="auto" w:fill="auto"/>
        <w:spacing w:after="0" w:line="240" w:lineRule="auto"/>
        <w:ind w:firstLine="284"/>
        <w:jc w:val="left"/>
        <w:rPr>
          <w:rFonts w:cs="Times New Roman"/>
          <w:sz w:val="24"/>
          <w:szCs w:val="24"/>
        </w:rPr>
      </w:pPr>
      <w:r w:rsidRPr="00F757FE">
        <w:rPr>
          <w:rFonts w:cs="Times New Roman"/>
          <w:sz w:val="24"/>
          <w:szCs w:val="24"/>
        </w:rPr>
        <w:t>«Международное положение на Европейском континенте оста</w:t>
      </w:r>
      <w:r w:rsidRPr="00F757FE">
        <w:rPr>
          <w:rFonts w:cs="Times New Roman"/>
          <w:sz w:val="24"/>
          <w:szCs w:val="24"/>
        </w:rPr>
        <w:softHyphen/>
        <w:t>валось напряжённым. Пруссия и Дания находились в состоянии войны. Франция так же, как и Великобритания, огнем и мечом утверждала своё могущество. Французы проникли в Алжир, Ли</w:t>
      </w:r>
      <w:r w:rsidRPr="00F757FE">
        <w:rPr>
          <w:rFonts w:cs="Times New Roman"/>
          <w:sz w:val="24"/>
          <w:szCs w:val="24"/>
        </w:rPr>
        <w:softHyphen/>
        <w:t>ван, Сирию, Египет, другие страны. Но все области Северной Аф</w:t>
      </w:r>
      <w:r w:rsidRPr="00F757FE">
        <w:rPr>
          <w:rFonts w:cs="Times New Roman"/>
          <w:sz w:val="24"/>
          <w:szCs w:val="24"/>
        </w:rPr>
        <w:softHyphen/>
        <w:t>рики и Ближнего Востока, примыкающие к Средиземному морю, по-прежнему входили в состав Турецкой империи, хотя сама она слабела с каждым</w:t>
      </w:r>
      <w:r>
        <w:rPr>
          <w:rFonts w:cs="Times New Roman"/>
          <w:sz w:val="24"/>
          <w:szCs w:val="24"/>
        </w:rPr>
        <w:t xml:space="preserve"> десятилетием. Активизировался Л</w:t>
      </w:r>
      <w:r w:rsidRPr="00F757FE">
        <w:rPr>
          <w:rFonts w:cs="Times New Roman"/>
          <w:sz w:val="24"/>
          <w:szCs w:val="24"/>
        </w:rPr>
        <w:t>уи Бонапарт, который после переворота 1851 года стал фактическим диктато</w:t>
      </w:r>
      <w:r w:rsidRPr="00F757FE">
        <w:rPr>
          <w:rFonts w:cs="Times New Roman"/>
          <w:sz w:val="24"/>
          <w:szCs w:val="24"/>
        </w:rPr>
        <w:softHyphen/>
        <w:t>ром Франции, а затем её новым императором. Начался русско</w:t>
      </w:r>
      <w:r w:rsidRPr="00F757FE">
        <w:rPr>
          <w:rFonts w:cs="Times New Roman"/>
          <w:sz w:val="24"/>
          <w:szCs w:val="24"/>
        </w:rPr>
        <w:softHyphen/>
      </w:r>
      <w:r>
        <w:rPr>
          <w:rFonts w:cs="Times New Roman"/>
          <w:sz w:val="24"/>
          <w:szCs w:val="24"/>
        </w:rPr>
        <w:t>-</w:t>
      </w:r>
      <w:r w:rsidRPr="00F757FE">
        <w:rPr>
          <w:rFonts w:cs="Times New Roman"/>
          <w:sz w:val="24"/>
          <w:szCs w:val="24"/>
        </w:rPr>
        <w:t>французский конфликт, в который немедленно вмешалась Вели</w:t>
      </w:r>
      <w:r w:rsidRPr="00F757FE">
        <w:rPr>
          <w:rFonts w:cs="Times New Roman"/>
          <w:sz w:val="24"/>
          <w:szCs w:val="24"/>
        </w:rPr>
        <w:softHyphen/>
        <w:t>кобритания.</w:t>
      </w:r>
    </w:p>
    <w:p w:rsidR="00130B05" w:rsidRPr="00F757FE" w:rsidRDefault="00130B05" w:rsidP="00130B05">
      <w:pPr>
        <w:pStyle w:val="22"/>
        <w:shd w:val="clear" w:color="auto" w:fill="auto"/>
        <w:spacing w:after="0" w:line="240" w:lineRule="auto"/>
        <w:ind w:firstLine="284"/>
        <w:jc w:val="left"/>
        <w:rPr>
          <w:rFonts w:cs="Times New Roman"/>
          <w:sz w:val="24"/>
          <w:szCs w:val="24"/>
        </w:rPr>
      </w:pPr>
      <w:r w:rsidRPr="00F757FE">
        <w:rPr>
          <w:rFonts w:cs="Times New Roman"/>
          <w:sz w:val="24"/>
          <w:szCs w:val="24"/>
        </w:rPr>
        <w:t>28 сентября русский корабль «</w:t>
      </w:r>
      <w:proofErr w:type="spellStart"/>
      <w:r w:rsidRPr="00F757FE">
        <w:rPr>
          <w:rFonts w:cs="Times New Roman"/>
          <w:sz w:val="24"/>
          <w:szCs w:val="24"/>
        </w:rPr>
        <w:t>Громоносец</w:t>
      </w:r>
      <w:proofErr w:type="spellEnd"/>
      <w:r w:rsidRPr="00F757FE">
        <w:rPr>
          <w:rFonts w:cs="Times New Roman"/>
          <w:sz w:val="24"/>
          <w:szCs w:val="24"/>
        </w:rPr>
        <w:t>» вошёл в Босфор и бросил якорь на виду у султанского дворца. Через четыре дня султан Абдул-</w:t>
      </w:r>
      <w:proofErr w:type="gramStart"/>
      <w:r w:rsidRPr="00F757FE">
        <w:rPr>
          <w:rFonts w:cs="Times New Roman"/>
          <w:sz w:val="24"/>
          <w:szCs w:val="24"/>
          <w:lang w:val="en-US" w:bidi="en-US"/>
        </w:rPr>
        <w:t>Me</w:t>
      </w:r>
      <w:proofErr w:type="spellStart"/>
      <w:proofErr w:type="gramEnd"/>
      <w:r w:rsidRPr="00F757FE">
        <w:rPr>
          <w:rFonts w:cs="Times New Roman"/>
          <w:sz w:val="24"/>
          <w:szCs w:val="24"/>
        </w:rPr>
        <w:t>джид</w:t>
      </w:r>
      <w:proofErr w:type="spellEnd"/>
      <w:r w:rsidRPr="00F757FE">
        <w:rPr>
          <w:rFonts w:cs="Times New Roman"/>
          <w:sz w:val="24"/>
          <w:szCs w:val="24"/>
        </w:rPr>
        <w:t xml:space="preserve"> ультимативно потребовал вывода русских войск из пределов Валахии и Молдавии. Не получив из</w:t>
      </w:r>
      <w:proofErr w:type="gramStart"/>
      <w:r w:rsidRPr="00F757FE">
        <w:rPr>
          <w:rFonts w:cs="Times New Roman"/>
          <w:sz w:val="24"/>
          <w:szCs w:val="24"/>
        </w:rPr>
        <w:t xml:space="preserve"> С</w:t>
      </w:r>
      <w:proofErr w:type="gramEnd"/>
      <w:r w:rsidRPr="00F757FE">
        <w:rPr>
          <w:rFonts w:cs="Times New Roman"/>
          <w:sz w:val="24"/>
          <w:szCs w:val="24"/>
        </w:rPr>
        <w:t xml:space="preserve">анкт- Петербурга удовлетворительного ответа, 4 октября султан объявил России войну. Первые выстрелы войны прогремели в низовьях Дуная. Турецкие береговые батареи обстреляли корабли русской флотилии, направлявшиеся в </w:t>
      </w:r>
      <w:proofErr w:type="spellStart"/>
      <w:r w:rsidRPr="00F757FE">
        <w:rPr>
          <w:rFonts w:cs="Times New Roman"/>
          <w:sz w:val="24"/>
          <w:szCs w:val="24"/>
        </w:rPr>
        <w:t>Галуцу</w:t>
      </w:r>
      <w:proofErr w:type="spellEnd"/>
      <w:r w:rsidRPr="00F757FE">
        <w:rPr>
          <w:rFonts w:cs="Times New Roman"/>
          <w:sz w:val="24"/>
          <w:szCs w:val="24"/>
        </w:rPr>
        <w:t>. Этот эпизод и послужил на</w:t>
      </w:r>
      <w:r w:rsidRPr="00F757FE">
        <w:rPr>
          <w:rFonts w:cs="Times New Roman"/>
          <w:sz w:val="24"/>
          <w:szCs w:val="24"/>
        </w:rPr>
        <w:softHyphen/>
        <w:t>чалом военных действий на Дунае.</w:t>
      </w:r>
    </w:p>
    <w:p w:rsidR="00130B05" w:rsidRPr="00F757FE" w:rsidRDefault="00130B05" w:rsidP="00130B05">
      <w:pPr>
        <w:pStyle w:val="22"/>
        <w:shd w:val="clear" w:color="auto" w:fill="auto"/>
        <w:spacing w:after="0" w:line="240" w:lineRule="auto"/>
        <w:ind w:firstLine="284"/>
        <w:jc w:val="left"/>
        <w:rPr>
          <w:rFonts w:cs="Times New Roman"/>
          <w:sz w:val="24"/>
          <w:szCs w:val="24"/>
        </w:rPr>
      </w:pPr>
      <w:r w:rsidRPr="00F757FE">
        <w:rPr>
          <w:rFonts w:cs="Times New Roman"/>
          <w:sz w:val="24"/>
          <w:szCs w:val="24"/>
        </w:rPr>
        <w:lastRenderedPageBreak/>
        <w:t>В Молдавии и Валахии находилось 80 тысяч русских войск под командованием Михаила Дмитриевича Горчакова. Между тем про</w:t>
      </w:r>
      <w:r w:rsidRPr="00F757FE">
        <w:rPr>
          <w:rFonts w:cs="Times New Roman"/>
          <w:sz w:val="24"/>
          <w:szCs w:val="24"/>
        </w:rPr>
        <w:softHyphen/>
        <w:t xml:space="preserve">тивник сосредоточил в Болгарии под командованием </w:t>
      </w:r>
      <w:proofErr w:type="spellStart"/>
      <w:r w:rsidRPr="00F757FE">
        <w:rPr>
          <w:rFonts w:cs="Times New Roman"/>
          <w:sz w:val="24"/>
          <w:szCs w:val="24"/>
        </w:rPr>
        <w:t>Омер</w:t>
      </w:r>
      <w:proofErr w:type="spellEnd"/>
      <w:r w:rsidRPr="00F757FE">
        <w:rPr>
          <w:rFonts w:cs="Times New Roman"/>
          <w:sz w:val="24"/>
          <w:szCs w:val="24"/>
        </w:rPr>
        <w:t>-паши 145 тысяч воинов».</w:t>
      </w:r>
    </w:p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</w:p>
    <w:p w:rsidR="00130B05" w:rsidRPr="00F757FE" w:rsidRDefault="00CD25F2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</w:rPr>
        <w:pict>
          <v:shape id="Поле 1" o:spid="_x0000_s1047" type="#_x0000_t202" style="position:absolute;margin-left:-37.55pt;margin-top:4.25pt;width:27.55pt;height:19.1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">
            <v:textbox style="mso-next-textbox:#Поле 1">
              <w:txbxContent>
                <w:p w:rsidR="00130B05" w:rsidRPr="00BF4F1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shape>
        </w:pict>
      </w:r>
      <w:r w:rsidR="00130B05" w:rsidRPr="00F757FE">
        <w:rPr>
          <w:rFonts w:cs="Times New Roman"/>
          <w:sz w:val="24"/>
          <w:szCs w:val="24"/>
        </w:rPr>
        <w:t>Какое название в истории получи</w:t>
      </w:r>
      <w:r w:rsidR="00130B05">
        <w:rPr>
          <w:rFonts w:cs="Times New Roman"/>
          <w:sz w:val="24"/>
          <w:szCs w:val="24"/>
        </w:rPr>
        <w:t>ла война, начало которой описан</w:t>
      </w:r>
      <w:r w:rsidR="00130B05" w:rsidRPr="00F757FE">
        <w:rPr>
          <w:rFonts w:cs="Times New Roman"/>
          <w:sz w:val="24"/>
          <w:szCs w:val="24"/>
        </w:rPr>
        <w:t>о в историческом источнике? Укажите имя импе</w:t>
      </w:r>
      <w:r w:rsidR="00130B05" w:rsidRPr="00F757FE">
        <w:rPr>
          <w:rFonts w:cs="Times New Roman"/>
          <w:sz w:val="24"/>
          <w:szCs w:val="24"/>
        </w:rPr>
        <w:softHyphen/>
        <w:t>ратора, во время правления которого началась эта война.</w:t>
      </w:r>
    </w:p>
    <w:p w:rsidR="00130B05" w:rsidRPr="0084459E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bidi="ru-RU"/>
        </w:rPr>
      </w:pPr>
      <w:r w:rsidRPr="0084459E">
        <w:rPr>
          <w:rFonts w:ascii="Times New Roman" w:hAnsi="Times New Roman" w:cs="Times New Roman"/>
          <w:color w:val="000000"/>
          <w:sz w:val="24"/>
          <w:szCs w:val="24"/>
          <w:lang w:bidi="ru-RU"/>
        </w:rPr>
        <w:t>О каком царе идёт речь? В каком году он покинул Москву?</w:t>
      </w:r>
    </w:p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  <w:r w:rsidRPr="0084459E">
        <w:rPr>
          <w:rFonts w:cs="Times New Roman"/>
          <w:sz w:val="24"/>
          <w:szCs w:val="24"/>
        </w:rPr>
        <w:t>Ответ</w:t>
      </w:r>
      <w:r>
        <w:rPr>
          <w:rFonts w:cs="Times New Roman"/>
          <w:sz w:val="24"/>
          <w:szCs w:val="24"/>
        </w:rPr>
        <w:t xml:space="preserve">. 1) </w:t>
      </w:r>
      <w:r w:rsidRPr="0084459E"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>_________________________________________________</w:t>
      </w:r>
      <w:r w:rsidRPr="0084459E">
        <w:rPr>
          <w:rFonts w:cs="Times New Roman"/>
          <w:sz w:val="24"/>
          <w:szCs w:val="24"/>
        </w:rPr>
        <w:t>______________________.</w:t>
      </w:r>
    </w:p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           2)  _______________________________________________________________________.</w:t>
      </w:r>
    </w:p>
    <w:p w:rsidR="00130B05" w:rsidRDefault="00CD25F2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</w:rPr>
        <w:pict>
          <v:shape id="_x0000_s1048" type="#_x0000_t202" style="position:absolute;margin-left:-37.55pt;margin-top:8.5pt;width:27.55pt;height:19.1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">
            <v:textbox style="mso-next-textbox:#_x0000_s1048">
              <w:txbxContent>
                <w:p w:rsidR="00130B05" w:rsidRPr="00BF4F1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17</w:t>
                  </w:r>
                </w:p>
              </w:txbxContent>
            </v:textbox>
          </v:shape>
        </w:pict>
      </w:r>
    </w:p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  <w:r w:rsidRPr="00F757FE">
        <w:rPr>
          <w:rFonts w:cs="Times New Roman"/>
          <w:sz w:val="24"/>
          <w:szCs w:val="24"/>
        </w:rPr>
        <w:t>В каком году началась эта война? Привлекая историче</w:t>
      </w:r>
      <w:r w:rsidRPr="00F757FE">
        <w:rPr>
          <w:rFonts w:cs="Times New Roman"/>
          <w:sz w:val="24"/>
          <w:szCs w:val="24"/>
        </w:rPr>
        <w:softHyphen/>
        <w:t>ские знания, укажите не менее двух причин начала этой войны.</w:t>
      </w:r>
    </w:p>
    <w:p w:rsidR="00130B05" w:rsidRPr="0084459E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  <w:r w:rsidRPr="0084459E">
        <w:rPr>
          <w:rFonts w:cs="Times New Roman"/>
          <w:sz w:val="24"/>
          <w:szCs w:val="24"/>
        </w:rPr>
        <w:t>Ответ</w:t>
      </w:r>
      <w:r>
        <w:rPr>
          <w:rFonts w:cs="Times New Roman"/>
          <w:sz w:val="24"/>
          <w:szCs w:val="24"/>
        </w:rPr>
        <w:t xml:space="preserve">. 1) </w:t>
      </w:r>
      <w:r w:rsidRPr="0084459E"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>_________________________________________________</w:t>
      </w:r>
      <w:r w:rsidRPr="0084459E">
        <w:rPr>
          <w:rFonts w:cs="Times New Roman"/>
          <w:sz w:val="24"/>
          <w:szCs w:val="24"/>
        </w:rPr>
        <w:t>______________________.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</w:t>
      </w:r>
      <w:r w:rsidRPr="0084459E">
        <w:rPr>
          <w:rFonts w:ascii="Times New Roman" w:hAnsi="Times New Roman" w:cs="Times New Roman"/>
          <w:bCs/>
          <w:sz w:val="24"/>
          <w:szCs w:val="24"/>
        </w:rPr>
        <w:t xml:space="preserve">2) </w:t>
      </w:r>
      <w:r>
        <w:rPr>
          <w:rFonts w:ascii="Times New Roman" w:hAnsi="Times New Roman" w:cs="Times New Roman"/>
          <w:bCs/>
          <w:sz w:val="24"/>
          <w:szCs w:val="24"/>
        </w:rPr>
        <w:t xml:space="preserve"> ______________________________________________________________________</w:t>
      </w:r>
    </w:p>
    <w:p w:rsidR="00130B05" w:rsidRPr="00130B05" w:rsidRDefault="00130B05" w:rsidP="00130B0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30B05" w:rsidRDefault="00130B05" w:rsidP="00130B0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30B05" w:rsidRPr="00130B05" w:rsidRDefault="00130B05" w:rsidP="00130B05">
      <w:pPr>
        <w:pStyle w:val="ab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 w:rsidRPr="00130B05">
        <w:rPr>
          <w:b/>
        </w:rPr>
        <w:tab/>
      </w:r>
      <w:r w:rsidRPr="00130B05">
        <w:rPr>
          <w:b/>
          <w:color w:val="000000"/>
          <w:sz w:val="28"/>
          <w:szCs w:val="28"/>
        </w:rPr>
        <w:t>Контрольно-измерительный материал по истории для 9 класса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 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1. С какого события принято начинать историю первой русской революции: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а) восстание на броненосце, «Потемкин»; 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б) декабрьское вооруженное восстание в Москве;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в) «Кровавое воскресенье»; 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г</w:t>
      </w:r>
      <w:proofErr w:type="gramStart"/>
      <w:r w:rsidRPr="002447F3">
        <w:rPr>
          <w:color w:val="000000"/>
        </w:rPr>
        <w:t>)в</w:t>
      </w:r>
      <w:proofErr w:type="gramEnd"/>
      <w:r w:rsidRPr="002447F3">
        <w:rPr>
          <w:color w:val="000000"/>
        </w:rPr>
        <w:t>ыход первого номера газеты «Искра».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2. Выберите правильное понятие, «модернизация»: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а) процесс перехода к индустриальному обществу;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б) созданные за год в сфере производства материальные ценности за вычетом расходов;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в) долгосрочное вложение капитала в экономику.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3. Каковы особенности экономики России в начале</w:t>
      </w:r>
      <w:r w:rsidRPr="002447F3">
        <w:rPr>
          <w:rStyle w:val="apple-converted-space"/>
          <w:color w:val="000000"/>
        </w:rPr>
        <w:t> </w:t>
      </w:r>
      <w:r w:rsidRPr="002447F3">
        <w:rPr>
          <w:color w:val="000000"/>
        </w:rPr>
        <w:t>XX</w:t>
      </w:r>
      <w:r w:rsidRPr="002447F3">
        <w:rPr>
          <w:rStyle w:val="apple-converted-space"/>
          <w:color w:val="000000"/>
        </w:rPr>
        <w:t> </w:t>
      </w:r>
      <w:r w:rsidRPr="002447F3">
        <w:rPr>
          <w:color w:val="000000"/>
        </w:rPr>
        <w:t>века: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а</w:t>
      </w:r>
      <w:proofErr w:type="gramStart"/>
      <w:r w:rsidRPr="002447F3">
        <w:rPr>
          <w:color w:val="000000"/>
        </w:rPr>
        <w:t>)в</w:t>
      </w:r>
      <w:proofErr w:type="gramEnd"/>
      <w:r w:rsidRPr="002447F3">
        <w:rPr>
          <w:color w:val="000000"/>
        </w:rPr>
        <w:t>ысокая степень машинизации производства 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б</w:t>
      </w:r>
      <w:proofErr w:type="gramStart"/>
      <w:r w:rsidRPr="002447F3">
        <w:rPr>
          <w:color w:val="000000"/>
        </w:rPr>
        <w:t>)м</w:t>
      </w:r>
      <w:proofErr w:type="gramEnd"/>
      <w:r w:rsidRPr="002447F3">
        <w:rPr>
          <w:color w:val="000000"/>
        </w:rPr>
        <w:t xml:space="preserve">ногоукладность экономики; 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в) отсутствие коллективных форм собственности.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4. Какая партия образовалась в 1905 году: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а) социал – революционеров;  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б</w:t>
      </w:r>
      <w:proofErr w:type="gramStart"/>
      <w:r w:rsidRPr="002447F3">
        <w:rPr>
          <w:color w:val="000000"/>
        </w:rPr>
        <w:t>)к</w:t>
      </w:r>
      <w:proofErr w:type="gramEnd"/>
      <w:r w:rsidRPr="002447F3">
        <w:rPr>
          <w:color w:val="000000"/>
        </w:rPr>
        <w:t>адетов;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 в) Бунд.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5. Что относится к положениям аграрной реформы Столыпина?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а) выход крестьян из общины;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б) выделение крестьянам части помещичьих земель;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в) обеспечение каждого крестьянина денежной суммой в размере 50 рублей.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6. Каковы итоги Первой мировой войны для России: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А) в стране ухудшилась внутриполитическая обстановка;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Б) в ходе войны произошла революция;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В) Россия добилась тех целей, ради которых участвовала в войне.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7. Как называлось первое советское правительство: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а) ВЦИК;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lastRenderedPageBreak/>
        <w:t xml:space="preserve"> б) СНК;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 в</w:t>
      </w:r>
      <w:proofErr w:type="gramStart"/>
      <w:r w:rsidRPr="002447F3">
        <w:rPr>
          <w:color w:val="000000"/>
        </w:rPr>
        <w:t>)В</w:t>
      </w:r>
      <w:proofErr w:type="gramEnd"/>
      <w:r w:rsidRPr="002447F3">
        <w:rPr>
          <w:color w:val="000000"/>
        </w:rPr>
        <w:t>ЧК.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8. Какие декреты принял</w:t>
      </w:r>
      <w:r w:rsidRPr="002447F3">
        <w:rPr>
          <w:rStyle w:val="apple-converted-space"/>
          <w:color w:val="000000"/>
        </w:rPr>
        <w:t> </w:t>
      </w:r>
      <w:r w:rsidRPr="002447F3">
        <w:rPr>
          <w:color w:val="000000"/>
        </w:rPr>
        <w:t>II</w:t>
      </w:r>
      <w:r w:rsidRPr="002447F3">
        <w:rPr>
          <w:rStyle w:val="apple-converted-space"/>
          <w:color w:val="000000"/>
        </w:rPr>
        <w:t> </w:t>
      </w:r>
      <w:r w:rsidRPr="002447F3">
        <w:rPr>
          <w:color w:val="000000"/>
        </w:rPr>
        <w:t>Съезд Советов?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а) о мире, земле, власти;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 б) о создании ВЧК;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 в) об отделении церкви от государства.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9. Какова причина интервенции в Россию иностранных армий?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а) стремление вернуть долг России;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б) стремление распространить большевизм по всему миру;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в) уничтожение Советской власти;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 г) уничтожение монархии.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10. Почему красные смогли одержать победу над белыми?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а) большевики смогли в короткий срок уничтожить белую армию;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б) мобилизация сил всего населения России;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в) политическая и организационная слабость белого движения.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11. Что относится к причинам принятия НЭПа?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а) увеличение антиправительственных выступлений крестьян;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б) резкое сокращение уровня промышленного производства;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в) стабильность рубля;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г) недовольство населения политикой </w:t>
      </w:r>
      <w:proofErr w:type="spellStart"/>
      <w:r w:rsidRPr="002447F3">
        <w:rPr>
          <w:color w:val="000000"/>
        </w:rPr>
        <w:t>чрезвачайщины</w:t>
      </w:r>
      <w:proofErr w:type="spellEnd"/>
      <w:r w:rsidRPr="002447F3">
        <w:rPr>
          <w:color w:val="000000"/>
        </w:rPr>
        <w:t>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12. Когда был образован СССР?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а) 20 ноября 1920г;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 б) 18 января 1923 г;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 в) 30 декабря 1922 г.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13. Для какого проекта характерны принципы равноправия, добровольности, свободы вхождения и выхода из СССР: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а) автономизации;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 б) федерации;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 в) конфедерации.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14. С какой целью проводилась политика коллективизации в СССР?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а) для повышения эффективности сельского хозяйства;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б) для получения возможности перекачивания сре</w:t>
      </w:r>
      <w:proofErr w:type="gramStart"/>
      <w:r w:rsidRPr="002447F3">
        <w:rPr>
          <w:color w:val="000000"/>
        </w:rPr>
        <w:t>дств дл</w:t>
      </w:r>
      <w:proofErr w:type="gramEnd"/>
      <w:r w:rsidRPr="002447F3">
        <w:rPr>
          <w:color w:val="000000"/>
        </w:rPr>
        <w:t>я нужд индустриализации;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в) для ликвидации хлебозаготовительного кризиса.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15. Расставьте в хронологической последовательности: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а) неудачное наступление Красной Армии на </w:t>
      </w:r>
      <w:proofErr w:type="spellStart"/>
      <w:r w:rsidRPr="002447F3">
        <w:rPr>
          <w:color w:val="000000"/>
        </w:rPr>
        <w:t>Волховском</w:t>
      </w:r>
      <w:proofErr w:type="spellEnd"/>
      <w:r w:rsidRPr="002447F3">
        <w:rPr>
          <w:color w:val="000000"/>
        </w:rPr>
        <w:t xml:space="preserve"> фронте, в Керчи, под Харьковом;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б) окружение советских войск в Белоруссии;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в) Смоленское оборонительное сражение;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г) Сталинградская битва;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д) Московская битва.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16. На Потсдамской конференции были приняты решения: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а) о репарациях с Германией;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б) о передаче СССР г</w:t>
      </w:r>
      <w:proofErr w:type="gramStart"/>
      <w:r w:rsidRPr="002447F3">
        <w:rPr>
          <w:color w:val="000000"/>
        </w:rPr>
        <w:t>.К</w:t>
      </w:r>
      <w:proofErr w:type="gramEnd"/>
      <w:r w:rsidRPr="002447F3">
        <w:rPr>
          <w:color w:val="000000"/>
        </w:rPr>
        <w:t>ёнигсберга и прилегающих к нему районов;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в) об управлении послевоенной Германией;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г) о назначении И.В.Сталина командующим объединенными союзническими войсками;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lastRenderedPageBreak/>
        <w:t>д) об аресте и предании суду нацистских военных преступников.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17. Партизанское движение в годы великой Отечественной войны: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а) ограничивалось территорией Белоруссии;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б) координировалось из Москвы;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в) распускало колхозы на освобожденной территории;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г) имело массовый характер;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д) опиралось на поддержку местного населения.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18. Прорыв в блокаде произошел</w:t>
      </w:r>
      <w:proofErr w:type="gramStart"/>
      <w:r w:rsidRPr="002447F3">
        <w:rPr>
          <w:color w:val="000000"/>
        </w:rPr>
        <w:t xml:space="preserve"> :</w:t>
      </w:r>
      <w:proofErr w:type="gramEnd"/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а) </w:t>
      </w:r>
      <w:proofErr w:type="gramStart"/>
      <w:r w:rsidRPr="002447F3">
        <w:rPr>
          <w:color w:val="000000"/>
        </w:rPr>
        <w:t>январе</w:t>
      </w:r>
      <w:proofErr w:type="gramEnd"/>
      <w:r w:rsidRPr="002447F3">
        <w:rPr>
          <w:color w:val="000000"/>
        </w:rPr>
        <w:t xml:space="preserve"> 1943 г;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б) </w:t>
      </w:r>
      <w:proofErr w:type="gramStart"/>
      <w:r w:rsidRPr="002447F3">
        <w:rPr>
          <w:color w:val="000000"/>
        </w:rPr>
        <w:t>июле</w:t>
      </w:r>
      <w:proofErr w:type="gramEnd"/>
      <w:r w:rsidRPr="002447F3">
        <w:rPr>
          <w:color w:val="000000"/>
        </w:rPr>
        <w:t xml:space="preserve"> 1943 г;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 в) </w:t>
      </w:r>
      <w:proofErr w:type="gramStart"/>
      <w:r w:rsidRPr="002447F3">
        <w:rPr>
          <w:color w:val="000000"/>
        </w:rPr>
        <w:t>январе</w:t>
      </w:r>
      <w:proofErr w:type="gramEnd"/>
      <w:r w:rsidRPr="002447F3">
        <w:rPr>
          <w:color w:val="000000"/>
        </w:rPr>
        <w:t xml:space="preserve"> 1944г;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 д) </w:t>
      </w:r>
      <w:proofErr w:type="gramStart"/>
      <w:r w:rsidRPr="002447F3">
        <w:rPr>
          <w:color w:val="000000"/>
        </w:rPr>
        <w:t>мае</w:t>
      </w:r>
      <w:proofErr w:type="gramEnd"/>
      <w:r w:rsidRPr="002447F3">
        <w:rPr>
          <w:color w:val="000000"/>
        </w:rPr>
        <w:t xml:space="preserve"> 1942г.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19. Значение Сталинградской битвы: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а) развеян миф о непобедимости германской армии;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б) обозначился коренной перелом в ходе войны;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в) положен конец наступательным операциям вермахта;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г) был открыт второй фронт.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20. Какие методы использовались правительством для восстановления страны</w:t>
      </w:r>
      <w:proofErr w:type="gramStart"/>
      <w:r w:rsidRPr="002447F3">
        <w:rPr>
          <w:color w:val="000000"/>
        </w:rPr>
        <w:t xml:space="preserve"> ?</w:t>
      </w:r>
      <w:proofErr w:type="gramEnd"/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а) перекачка средств из тяжелой индустрии </w:t>
      </w:r>
      <w:proofErr w:type="gramStart"/>
      <w:r w:rsidRPr="002447F3">
        <w:rPr>
          <w:color w:val="000000"/>
        </w:rPr>
        <w:t>в</w:t>
      </w:r>
      <w:proofErr w:type="gramEnd"/>
      <w:r w:rsidRPr="002447F3">
        <w:rPr>
          <w:color w:val="000000"/>
        </w:rPr>
        <w:t xml:space="preserve"> с/х;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б) героический труд народа;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в) резкое повышение цен на продовольствие;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г) репарации из Германии.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21. Каких успехов добилась советская наука в годы, «оттепели»?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а) высадка человека на Луну;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 б) строительство атомного ледокола;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 в) создание реактивного пассажирского лайнера.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22. Какие международные события произошли в период 1964 -1985 гг.?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а) первый визит советского лидера в США;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 б) Вьетнамская война;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 г) бойкот Московской олимпиады.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23. Какие реформы политической системы относятся к периоду перестройки?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а) созыв съезда народных депутатов;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б) образование Государственной думы;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в) введение поста президента в стране;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г) отмена 6_й статьи Конституции.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24. Отрицательным последствием «шоковой терапии» было: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а) свертывание социальных программ;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б) конвертируемость рубля;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в) увеличение экспорта нефти;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 г) частые смены кабинета министров.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25. Страна, прекратившая свое существование после первой мировой войны: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а) Австро-Венгрия;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 б) Германия;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 в) Греция.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26. Соотнесите событие и историческую личность: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 xml:space="preserve">а) Карибский кризис                                                                        1) </w:t>
      </w:r>
      <w:proofErr w:type="spellStart"/>
      <w:r w:rsidRPr="002447F3">
        <w:rPr>
          <w:color w:val="000000"/>
        </w:rPr>
        <w:t>Ф.Кастро</w:t>
      </w:r>
      <w:proofErr w:type="spellEnd"/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б) Фашистский мятеж в Испании                                                   2)Д.Неру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в) Мюнхенское соглашение                                                            3) Н.С.Хрущев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г) Кубинская революция                                                                 4) Ф.Франко</w:t>
      </w:r>
    </w:p>
    <w:p w:rsidR="00130B05" w:rsidRPr="002447F3" w:rsidRDefault="00130B05" w:rsidP="00130B05">
      <w:pPr>
        <w:pStyle w:val="ab"/>
        <w:spacing w:before="0" w:beforeAutospacing="0" w:after="0" w:afterAutospacing="0"/>
        <w:rPr>
          <w:color w:val="000000"/>
        </w:rPr>
      </w:pPr>
      <w:r w:rsidRPr="002447F3">
        <w:rPr>
          <w:color w:val="000000"/>
        </w:rPr>
        <w:t>д) провозглашение независимости индии                                     5) А.Гитлер</w:t>
      </w:r>
    </w:p>
    <w:p w:rsidR="00130B05" w:rsidRPr="002447F3" w:rsidRDefault="00130B05" w:rsidP="00130B0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30B05" w:rsidRPr="00130B05" w:rsidRDefault="00130B05" w:rsidP="00130B05">
      <w:pPr>
        <w:tabs>
          <w:tab w:val="left" w:pos="159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30B05">
        <w:rPr>
          <w:rFonts w:ascii="Times New Roman" w:hAnsi="Times New Roman" w:cs="Times New Roman"/>
          <w:b/>
          <w:sz w:val="24"/>
          <w:szCs w:val="24"/>
        </w:rPr>
        <w:t>Итоговая работа 9 класс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Часть 1</w:t>
      </w: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19"/>
          <w:szCs w:val="19"/>
        </w:rPr>
      </w:pPr>
      <w:r>
        <w:rPr>
          <w:lang w:eastAsia="en-US"/>
        </w:rPr>
        <w:pict>
          <v:shape id="_x0000_s1058" type="#_x0000_t202" style="position:absolute;margin-left:39.8pt;margin-top:1.15pt;width:446.05pt;height:32.8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">
            <v:textbox>
              <w:txbxContent>
                <w:p w:rsidR="00130B05" w:rsidRDefault="00130B05" w:rsidP="00130B0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</w:rPr>
                    <w:t>При выполнении заданий 1–22 запишите в поле ответа одну цифру, которая соответствует номеру правильного ответа.</w:t>
                  </w:r>
                </w:p>
                <w:p w:rsidR="00130B05" w:rsidRDefault="00130B05" w:rsidP="00130B05"/>
              </w:txbxContent>
            </v:textbox>
          </v:shape>
        </w:pic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19"/>
          <w:szCs w:val="19"/>
        </w:rPr>
      </w:pP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19"/>
          <w:szCs w:val="19"/>
        </w:rPr>
      </w:pP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</w:p>
    <w:p w:rsidR="00130B05" w:rsidRPr="00FF7BF8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>
        <w:rPr>
          <w:rFonts w:ascii="Bookman Old Style" w:hAnsi="Bookman Old Style" w:cs="Bookman Old Style"/>
          <w:sz w:val="28"/>
          <w:szCs w:val="28"/>
          <w:lang w:eastAsia="en-US"/>
        </w:rPr>
        <w:pict>
          <v:shape id="_x0000_s1059" type="#_x0000_t202" style="position:absolute;margin-left:-26.45pt;margin-top:1.2pt;width:20.35pt;height:19.1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">
            <v:textbox>
              <w:txbxContent>
                <w:p w:rsidR="00130B0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  <w:r w:rsidR="00130B05">
        <w:rPr>
          <w:rFonts w:ascii="Times New Roman" w:hAnsi="Times New Roman" w:cs="Times New Roman"/>
          <w:sz w:val="24"/>
          <w:szCs w:val="24"/>
        </w:rPr>
        <w:t xml:space="preserve"> </w:t>
      </w:r>
      <w:r w:rsidR="00130B05" w:rsidRPr="00FF7BF8">
        <w:rPr>
          <w:rFonts w:ascii="TimesNewRoman" w:hAnsi="TimesNewRoman" w:cs="TimesNewRoman"/>
          <w:sz w:val="24"/>
          <w:szCs w:val="24"/>
        </w:rPr>
        <w:t>Какое из перечисленных событий революции 1905–1907 гг. произошло позже остальных?</w:t>
      </w:r>
    </w:p>
    <w:p w:rsidR="00130B05" w:rsidRPr="00FF7BF8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F7BF8">
        <w:rPr>
          <w:rFonts w:ascii="TimesNewRoman" w:hAnsi="TimesNewRoman" w:cs="TimesNewRoman"/>
          <w:sz w:val="24"/>
          <w:szCs w:val="24"/>
        </w:rPr>
        <w:t>1) принятие манифеста 17 октября</w:t>
      </w:r>
    </w:p>
    <w:p w:rsidR="00130B05" w:rsidRPr="00FF7BF8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F7BF8">
        <w:rPr>
          <w:rFonts w:ascii="TimesNewRoman" w:hAnsi="TimesNewRoman" w:cs="TimesNewRoman"/>
          <w:sz w:val="24"/>
          <w:szCs w:val="24"/>
        </w:rPr>
        <w:t>2) Кровавое воскресенье</w:t>
      </w:r>
    </w:p>
    <w:p w:rsidR="00130B05" w:rsidRPr="00FF7BF8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F7BF8">
        <w:rPr>
          <w:rFonts w:ascii="TimesNewRoman" w:hAnsi="TimesNewRoman" w:cs="TimesNewRoman"/>
          <w:sz w:val="24"/>
          <w:szCs w:val="24"/>
        </w:rPr>
        <w:t>3) роспуск II Государственной думы</w:t>
      </w:r>
    </w:p>
    <w:p w:rsidR="00130B05" w:rsidRPr="00FF7BF8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F7BF8">
        <w:rPr>
          <w:rFonts w:ascii="TimesNewRoman" w:hAnsi="TimesNewRoman" w:cs="TimesNewRoman"/>
          <w:sz w:val="24"/>
          <w:szCs w:val="24"/>
        </w:rPr>
        <w:t>4) восстание на броненосце «Князь Потёмкин-Таврический»</w:t>
      </w:r>
    </w:p>
    <w:p w:rsidR="00130B05" w:rsidRPr="00FF7BF8" w:rsidRDefault="00CD25F2" w:rsidP="00130B05">
      <w:pPr>
        <w:pStyle w:val="22"/>
        <w:shd w:val="clear" w:color="auto" w:fill="auto"/>
        <w:tabs>
          <w:tab w:val="left" w:pos="3071"/>
        </w:tabs>
        <w:spacing w:after="0" w:line="240" w:lineRule="auto"/>
        <w:rPr>
          <w:rFonts w:ascii="TimesNewRoman" w:hAnsi="TimesNewRoman" w:cs="TimesNewRoman"/>
          <w:sz w:val="24"/>
          <w:szCs w:val="24"/>
        </w:rPr>
      </w:pPr>
      <w:r>
        <w:rPr>
          <w:rFonts w:ascii="TimesNewRoman" w:hAnsi="TimesNewRoman" w:cs="TimesNewRoman"/>
          <w:noProof/>
          <w:sz w:val="24"/>
          <w:szCs w:val="24"/>
        </w:rPr>
        <w:pict>
          <v:shape id="_x0000_s1079" type="#_x0000_t202" style="position:absolute;left:0;text-align:left;margin-left:34.1pt;margin-top:3.5pt;width:19.75pt;height:16.6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">
            <v:textbox>
              <w:txbxContent>
                <w:p w:rsidR="00130B05" w:rsidRDefault="00130B05" w:rsidP="00130B05"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56515" cy="48260"/>
                        <wp:effectExtent l="19050" t="0" r="635" b="0"/>
                        <wp:docPr id="11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515" cy="48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30B05" w:rsidRPr="00FF7BF8">
        <w:rPr>
          <w:rFonts w:ascii="TimesNewRoman" w:hAnsi="TimesNewRoman" w:cs="TimesNewRoman"/>
          <w:sz w:val="24"/>
          <w:szCs w:val="24"/>
        </w:rPr>
        <w:t xml:space="preserve">Ответ: </w:t>
      </w:r>
    </w:p>
    <w:p w:rsidR="00130B05" w:rsidRPr="00FF7BF8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>
        <w:rPr>
          <w:sz w:val="24"/>
          <w:szCs w:val="24"/>
          <w:lang w:eastAsia="en-US"/>
        </w:rPr>
        <w:pict>
          <v:shape id="_x0000_s1060" type="#_x0000_t202" style="position:absolute;margin-left:-29.7pt;margin-top:9.15pt;width:20.35pt;height:19.15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">
            <v:textbox>
              <w:txbxContent>
                <w:p w:rsidR="00130B0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shape>
        </w:pict>
      </w:r>
    </w:p>
    <w:p w:rsidR="00130B05" w:rsidRPr="00FF7BF8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</w:p>
    <w:p w:rsidR="00130B05" w:rsidRPr="00FF7BF8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F7BF8">
        <w:rPr>
          <w:rFonts w:ascii="TimesNewRoman" w:hAnsi="TimesNewRoman" w:cs="TimesNewRoman"/>
          <w:sz w:val="24"/>
          <w:szCs w:val="24"/>
        </w:rPr>
        <w:t>Реализация второго пятилетнего плана развития экономики СССР</w:t>
      </w:r>
      <w:r>
        <w:rPr>
          <w:rFonts w:ascii="TimesNewRoman" w:hAnsi="TimesNewRoman" w:cs="TimesNewRoman"/>
          <w:sz w:val="24"/>
          <w:szCs w:val="24"/>
        </w:rPr>
        <w:t xml:space="preserve"> </w:t>
      </w:r>
      <w:r w:rsidRPr="00FF7BF8">
        <w:rPr>
          <w:rFonts w:ascii="TimesNewRoman" w:hAnsi="TimesNewRoman" w:cs="TimesNewRoman"/>
          <w:sz w:val="24"/>
          <w:szCs w:val="24"/>
        </w:rPr>
        <w:t xml:space="preserve">происходила </w:t>
      </w:r>
      <w:proofErr w:type="gramStart"/>
      <w:r w:rsidRPr="00FF7BF8">
        <w:rPr>
          <w:rFonts w:ascii="TimesNewRoman" w:hAnsi="TimesNewRoman" w:cs="TimesNewRoman"/>
          <w:sz w:val="24"/>
          <w:szCs w:val="24"/>
        </w:rPr>
        <w:t>в</w:t>
      </w:r>
      <w:proofErr w:type="gramEnd"/>
    </w:p>
    <w:p w:rsidR="00130B05" w:rsidRPr="00FF7BF8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F7BF8">
        <w:rPr>
          <w:rFonts w:ascii="TimesNewRoman" w:hAnsi="TimesNewRoman" w:cs="TimesNewRoman"/>
          <w:sz w:val="24"/>
          <w:szCs w:val="24"/>
        </w:rPr>
        <w:t>1) 1920-е гг.            2) 1930-е гг.         3) 1940-е гг.        4) 1950-е гг.</w:t>
      </w:r>
    </w:p>
    <w:p w:rsidR="00130B05" w:rsidRPr="00FF7BF8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>
        <w:rPr>
          <w:sz w:val="24"/>
          <w:szCs w:val="24"/>
          <w:lang w:eastAsia="en-US"/>
        </w:rPr>
        <w:pict>
          <v:shape id="_x0000_s1061" type="#_x0000_t202" style="position:absolute;margin-left:34.1pt;margin-top:5.3pt;width:19.75pt;height:16.6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">
            <v:textbox>
              <w:txbxContent>
                <w:p w:rsidR="00130B05" w:rsidRDefault="00130B05" w:rsidP="00130B05"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56515" cy="48260"/>
                        <wp:effectExtent l="19050" t="0" r="635" b="0"/>
                        <wp:docPr id="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515" cy="48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30B05" w:rsidRPr="00FF7BF8">
        <w:rPr>
          <w:rFonts w:ascii="TimesNewRoman" w:hAnsi="TimesNewRoman" w:cs="TimesNewRoman"/>
          <w:sz w:val="24"/>
          <w:szCs w:val="24"/>
        </w:rPr>
        <w:t>Ответ:</w:t>
      </w:r>
    </w:p>
    <w:p w:rsidR="00130B05" w:rsidRPr="00FF7BF8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>
        <w:rPr>
          <w:sz w:val="24"/>
          <w:szCs w:val="24"/>
          <w:lang w:eastAsia="en-US"/>
        </w:rPr>
        <w:pict>
          <v:shape id="_x0000_s1062" type="#_x0000_t202" style="position:absolute;margin-left:-29.7pt;margin-top:11.45pt;width:20.35pt;height:19.1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">
            <v:textbox>
              <w:txbxContent>
                <w:p w:rsidR="00130B0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shape>
        </w:pict>
      </w:r>
    </w:p>
    <w:p w:rsidR="00130B05" w:rsidRPr="00FF7BF8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F7BF8">
        <w:rPr>
          <w:rFonts w:ascii="TimesNewRoman" w:hAnsi="TimesNewRoman" w:cs="TimesNewRoman"/>
          <w:sz w:val="24"/>
          <w:szCs w:val="24"/>
        </w:rPr>
        <w:t>Что из перечисленного относится к событиям Гражданской войны в России?</w:t>
      </w:r>
    </w:p>
    <w:p w:rsidR="00130B05" w:rsidRPr="00FF7BF8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F7BF8">
        <w:rPr>
          <w:rFonts w:ascii="TimesNewRoman" w:hAnsi="TimesNewRoman" w:cs="TimesNewRoman"/>
          <w:sz w:val="24"/>
          <w:szCs w:val="24"/>
        </w:rPr>
        <w:t>1) Брусиловский прорыв</w:t>
      </w:r>
      <w:r>
        <w:rPr>
          <w:rFonts w:ascii="TimesNewRoman" w:hAnsi="TimesNewRoman" w:cs="TimesNewRoman"/>
          <w:sz w:val="24"/>
          <w:szCs w:val="24"/>
        </w:rPr>
        <w:t xml:space="preserve">                     </w:t>
      </w:r>
      <w:r w:rsidRPr="00FF7BF8">
        <w:rPr>
          <w:rFonts w:ascii="TimesNewRoman" w:hAnsi="TimesNewRoman" w:cs="TimesNewRoman"/>
          <w:sz w:val="24"/>
          <w:szCs w:val="24"/>
        </w:rPr>
        <w:t>3) разгром войск генерала П.Н. Врангеля</w:t>
      </w:r>
    </w:p>
    <w:p w:rsidR="00130B05" w:rsidRPr="00FF7BF8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F7BF8">
        <w:rPr>
          <w:rFonts w:ascii="TimesNewRoman" w:hAnsi="TimesNewRoman" w:cs="TimesNewRoman"/>
          <w:sz w:val="24"/>
          <w:szCs w:val="24"/>
        </w:rPr>
        <w:t>2) оборона Порт-Артура</w:t>
      </w:r>
      <w:r>
        <w:rPr>
          <w:rFonts w:ascii="TimesNewRoman" w:hAnsi="TimesNewRoman" w:cs="TimesNewRoman"/>
          <w:sz w:val="24"/>
          <w:szCs w:val="24"/>
        </w:rPr>
        <w:t xml:space="preserve">                     </w:t>
      </w:r>
      <w:r w:rsidRPr="00FF7BF8">
        <w:rPr>
          <w:rFonts w:ascii="TimesNewRoman" w:hAnsi="TimesNewRoman" w:cs="TimesNewRoman"/>
          <w:sz w:val="24"/>
          <w:szCs w:val="24"/>
        </w:rPr>
        <w:t>4) защита Брестской крепости</w:t>
      </w: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>
        <w:rPr>
          <w:lang w:eastAsia="en-US"/>
        </w:rPr>
        <w:pict>
          <v:shape id="_x0000_s1063" type="#_x0000_t202" style="position:absolute;margin-left:39.8pt;margin-top:3.3pt;width:19.75pt;height:16.6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">
            <v:textbox>
              <w:txbxContent>
                <w:p w:rsidR="00130B05" w:rsidRDefault="00130B05" w:rsidP="00130B05"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56515" cy="48260"/>
                        <wp:effectExtent l="19050" t="0" r="635" b="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515" cy="48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30B05">
        <w:rPr>
          <w:rFonts w:ascii="TimesNewRoman" w:hAnsi="TimesNewRoman" w:cs="TimesNewRoman"/>
          <w:sz w:val="24"/>
          <w:szCs w:val="24"/>
        </w:rPr>
        <w:t>Ответ.</w:t>
      </w: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>
        <w:rPr>
          <w:lang w:eastAsia="en-US"/>
        </w:rPr>
        <w:pict>
          <v:shape id="_x0000_s1064" type="#_x0000_t202" style="position:absolute;margin-left:-26.45pt;margin-top:11.15pt;width:20.35pt;height:19.1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">
            <v:textbox>
              <w:txbxContent>
                <w:p w:rsidR="00130B0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shape>
        </w:pict>
      </w:r>
    </w:p>
    <w:p w:rsidR="00130B05" w:rsidRPr="00FF7BF8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F7BF8">
        <w:rPr>
          <w:rFonts w:ascii="TimesNewRoman" w:hAnsi="TimesNewRoman" w:cs="TimesNewRoman"/>
          <w:sz w:val="24"/>
          <w:szCs w:val="24"/>
        </w:rPr>
        <w:t xml:space="preserve">Какое условное наименование получил план нападения </w:t>
      </w:r>
      <w:proofErr w:type="gramStart"/>
      <w:r w:rsidRPr="00FF7BF8">
        <w:rPr>
          <w:rFonts w:ascii="TimesNewRoman" w:hAnsi="TimesNewRoman" w:cs="TimesNewRoman"/>
          <w:sz w:val="24"/>
          <w:szCs w:val="24"/>
        </w:rPr>
        <w:t>фашистской</w:t>
      </w:r>
      <w:proofErr w:type="gramEnd"/>
    </w:p>
    <w:p w:rsidR="00130B05" w:rsidRPr="00FF7BF8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F7BF8">
        <w:rPr>
          <w:rFonts w:ascii="TimesNewRoman" w:hAnsi="TimesNewRoman" w:cs="TimesNewRoman"/>
          <w:sz w:val="24"/>
          <w:szCs w:val="24"/>
        </w:rPr>
        <w:t>Германии на СССР?</w:t>
      </w:r>
    </w:p>
    <w:p w:rsidR="00130B05" w:rsidRPr="00FF7BF8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F7BF8">
        <w:rPr>
          <w:rFonts w:ascii="TimesNewRoman" w:hAnsi="TimesNewRoman" w:cs="TimesNewRoman"/>
          <w:sz w:val="24"/>
          <w:szCs w:val="24"/>
        </w:rPr>
        <w:t>1) «Тайфун»                2) «Цитадель»                3) «Барбаросса»                   4) «Ост»</w:t>
      </w: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>
        <w:rPr>
          <w:lang w:eastAsia="en-US"/>
        </w:rPr>
        <w:pict>
          <v:shape id="_x0000_s1065" type="#_x0000_t202" style="position:absolute;margin-left:39.8pt;margin-top:3.3pt;width:19.75pt;height:16.6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">
            <v:textbox>
              <w:txbxContent>
                <w:p w:rsidR="00130B05" w:rsidRDefault="00130B05" w:rsidP="00130B05"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56515" cy="48260"/>
                        <wp:effectExtent l="19050" t="0" r="635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515" cy="48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30B05">
        <w:rPr>
          <w:rFonts w:ascii="TimesNewRoman" w:hAnsi="TimesNewRoman" w:cs="TimesNewRoman"/>
          <w:sz w:val="24"/>
          <w:szCs w:val="24"/>
        </w:rPr>
        <w:t>Ответ.</w:t>
      </w: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>
        <w:rPr>
          <w:rFonts w:ascii="TimesNewRoman" w:hAnsi="TimesNewRoman" w:cs="TimesNewRoman"/>
          <w:noProof/>
          <w:sz w:val="19"/>
          <w:szCs w:val="19"/>
        </w:rPr>
        <w:pict>
          <v:shape id="_x0000_s1080" type="#_x0000_t202" style="position:absolute;margin-left:-33.05pt;margin-top:6.1pt;width:20.35pt;height:19.15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">
            <v:textbox>
              <w:txbxContent>
                <w:p w:rsidR="00130B0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shape>
        </w:pic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F7BF8">
        <w:rPr>
          <w:rFonts w:ascii="TimesNewRoman" w:hAnsi="TimesNewRoman" w:cs="TimesNewRoman"/>
          <w:sz w:val="24"/>
          <w:szCs w:val="24"/>
        </w:rPr>
        <w:t>Рассмотрите изображение и выполните задание.</w:t>
      </w:r>
    </w:p>
    <w:p w:rsidR="00130B05" w:rsidRPr="00FF7BF8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      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535409" cy="2670372"/>
            <wp:effectExtent l="19050" t="0" r="7891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884" cy="267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B05" w:rsidRPr="00FF7BF8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F7BF8">
        <w:rPr>
          <w:rFonts w:ascii="TimesNewRoman" w:hAnsi="TimesNewRoman" w:cs="TimesNewRoman"/>
          <w:sz w:val="24"/>
          <w:szCs w:val="24"/>
        </w:rPr>
        <w:t>Укажите период, когда произошло событие, которому посвящена данная</w:t>
      </w:r>
      <w:r>
        <w:rPr>
          <w:rFonts w:ascii="TimesNewRoman" w:hAnsi="TimesNewRoman" w:cs="TimesNewRoman"/>
          <w:sz w:val="24"/>
          <w:szCs w:val="24"/>
        </w:rPr>
        <w:t xml:space="preserve"> </w:t>
      </w:r>
      <w:r w:rsidRPr="00FF7BF8">
        <w:rPr>
          <w:rFonts w:ascii="TimesNewRoman" w:hAnsi="TimesNewRoman" w:cs="TimesNewRoman"/>
          <w:sz w:val="24"/>
          <w:szCs w:val="24"/>
        </w:rPr>
        <w:t>карикатура.</w:t>
      </w:r>
    </w:p>
    <w:p w:rsidR="00130B05" w:rsidRPr="00FF7BF8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F7BF8">
        <w:rPr>
          <w:rFonts w:ascii="TimesNewRoman" w:hAnsi="TimesNewRoman" w:cs="TimesNewRoman"/>
          <w:sz w:val="24"/>
          <w:szCs w:val="24"/>
        </w:rPr>
        <w:t>1) вторая половина 1920-х гг.</w:t>
      </w:r>
    </w:p>
    <w:p w:rsidR="00130B05" w:rsidRPr="00FF7BF8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F7BF8">
        <w:rPr>
          <w:rFonts w:ascii="TimesNewRoman" w:hAnsi="TimesNewRoman" w:cs="TimesNewRoman"/>
          <w:sz w:val="24"/>
          <w:szCs w:val="24"/>
        </w:rPr>
        <w:lastRenderedPageBreak/>
        <w:t>2) первая половина 1930-х гг.</w:t>
      </w:r>
    </w:p>
    <w:p w:rsidR="00130B05" w:rsidRPr="00FF7BF8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F7BF8">
        <w:rPr>
          <w:rFonts w:ascii="TimesNewRoman" w:hAnsi="TimesNewRoman" w:cs="TimesNewRoman"/>
          <w:sz w:val="24"/>
          <w:szCs w:val="24"/>
        </w:rPr>
        <w:t>3) вторая половина 1930-х гг.</w:t>
      </w:r>
    </w:p>
    <w:p w:rsidR="00130B05" w:rsidRPr="00FF7BF8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F7BF8">
        <w:rPr>
          <w:rFonts w:ascii="TimesNewRoman" w:hAnsi="TimesNewRoman" w:cs="TimesNewRoman"/>
          <w:sz w:val="24"/>
          <w:szCs w:val="24"/>
        </w:rPr>
        <w:t>4) первая половина 1940-х гг.</w:t>
      </w:r>
    </w:p>
    <w:p w:rsidR="00130B05" w:rsidRPr="00FF7BF8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NewRoman" w:hAnsi="TimesNewRoman" w:cs="TimesNewRoman"/>
          <w:noProof/>
          <w:sz w:val="24"/>
          <w:szCs w:val="24"/>
        </w:rPr>
        <w:pict>
          <v:shape id="_x0000_s1081" type="#_x0000_t202" style="position:absolute;margin-left:39.8pt;margin-top:3.4pt;width:19.75pt;height:16.6pt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">
            <v:textbox>
              <w:txbxContent>
                <w:p w:rsidR="00130B05" w:rsidRDefault="00130B05" w:rsidP="00130B05"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56515" cy="48260"/>
                        <wp:effectExtent l="19050" t="0" r="635" b="0"/>
                        <wp:docPr id="20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515" cy="48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30B05" w:rsidRPr="00FF7BF8">
        <w:rPr>
          <w:rFonts w:ascii="TimesNewRoman" w:hAnsi="TimesNewRoman" w:cs="TimesNewRoman"/>
          <w:sz w:val="24"/>
          <w:szCs w:val="24"/>
        </w:rPr>
        <w:t>Ответ:</w:t>
      </w:r>
      <w:r w:rsidR="00130B05">
        <w:rPr>
          <w:rFonts w:ascii="TimesNewRoman" w:hAnsi="TimesNewRoman" w:cs="TimesNewRoman"/>
          <w:sz w:val="24"/>
          <w:szCs w:val="24"/>
        </w:rPr>
        <w:t xml:space="preserve"> 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30B05" w:rsidRPr="001A7063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NewRoman,BoldItalic" w:hAnsi="TimesNewRoman,BoldItalic" w:cs="TimesNewRoman,BoldItalic"/>
          <w:bCs/>
          <w:iCs/>
          <w:noProof/>
          <w:sz w:val="24"/>
          <w:szCs w:val="24"/>
        </w:rPr>
        <w:pict>
          <v:shape id="_x0000_s1084" type="#_x0000_t202" style="position:absolute;margin-left:-33.65pt;margin-top:-.55pt;width:20.35pt;height:19.15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">
            <v:textbox>
              <w:txbxContent>
                <w:p w:rsidR="00130B0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shape>
        </w:pict>
      </w:r>
      <w:r w:rsidR="00130B05" w:rsidRPr="001A7063">
        <w:rPr>
          <w:rFonts w:ascii="TimesNewRoman,BoldItalic" w:hAnsi="TimesNewRoman,BoldItalic" w:cs="TimesNewRoman,BoldItalic"/>
          <w:bCs/>
          <w:iCs/>
          <w:sz w:val="24"/>
          <w:szCs w:val="24"/>
        </w:rPr>
        <w:t xml:space="preserve">Рассмотрите схему и выполните задания 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1A706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26592" cy="1270466"/>
            <wp:effectExtent l="19050" t="0" r="0" b="0"/>
            <wp:docPr id="46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562" cy="1272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1A706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39052" cy="1351186"/>
            <wp:effectExtent l="19050" t="0" r="0" b="0"/>
            <wp:docPr id="47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7467" cy="1354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1A706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34841" cy="291313"/>
            <wp:effectExtent l="19050" t="0" r="3659" b="0"/>
            <wp:docPr id="48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360" cy="29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1A706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25856" cy="1179248"/>
            <wp:effectExtent l="19050" t="0" r="0" b="0"/>
            <wp:docPr id="49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702" cy="1181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cs="Times New Roman"/>
          <w:color w:val="000000"/>
          <w:sz w:val="24"/>
          <w:szCs w:val="24"/>
          <w:lang w:bidi="ru-RU"/>
        </w:rPr>
        <w:t>Определите сражение, изображенное на схеме</w:t>
      </w:r>
    </w:p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cs="Times New Roman"/>
          <w:color w:val="000000"/>
          <w:sz w:val="24"/>
          <w:szCs w:val="24"/>
          <w:lang w:bidi="ru-RU"/>
        </w:rPr>
        <w:t xml:space="preserve">        1) Курская битва                                  3) Берлинская операция</w:t>
      </w:r>
    </w:p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cs="Times New Roman"/>
          <w:color w:val="000000"/>
          <w:sz w:val="24"/>
          <w:szCs w:val="24"/>
          <w:lang w:bidi="ru-RU"/>
        </w:rPr>
        <w:t xml:space="preserve">        2) Сталинградская битва                     4) битва за Москву</w:t>
      </w:r>
    </w:p>
    <w:p w:rsidR="00130B05" w:rsidRDefault="00CD25F2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cs="Times New Roman"/>
          <w:noProof/>
          <w:color w:val="000000"/>
          <w:sz w:val="24"/>
          <w:szCs w:val="24"/>
        </w:rPr>
        <w:pict>
          <v:shape id="_x0000_s1085" type="#_x0000_t202" style="position:absolute;margin-left:40.35pt;margin-top:5pt;width:19.75pt;height:16.6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">
            <v:textbox>
              <w:txbxContent>
                <w:p w:rsidR="00130B05" w:rsidRDefault="00130B05" w:rsidP="00130B05"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56515" cy="48260"/>
                        <wp:effectExtent l="19050" t="0" r="635" b="0"/>
                        <wp:docPr id="55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515" cy="48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30B05">
        <w:rPr>
          <w:rFonts w:cs="Times New Roman"/>
          <w:color w:val="000000"/>
          <w:sz w:val="24"/>
          <w:szCs w:val="24"/>
          <w:lang w:bidi="ru-RU"/>
        </w:rPr>
        <w:t xml:space="preserve">Ответ: 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30B05" w:rsidRDefault="00CD25F2" w:rsidP="00130B05">
      <w:pPr>
        <w:pStyle w:val="22"/>
        <w:shd w:val="clear" w:color="auto" w:fill="auto"/>
        <w:tabs>
          <w:tab w:val="left" w:pos="5793"/>
        </w:tabs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ascii="Bookman Old Style" w:hAnsi="Bookman Old Style" w:cs="Bookman Old Style"/>
          <w:sz w:val="28"/>
          <w:szCs w:val="28"/>
          <w:lang w:eastAsia="en-US"/>
        </w:rPr>
        <w:pict>
          <v:shape id="_x0000_s1066" type="#_x0000_t202" style="position:absolute;margin-left:.3pt;margin-top:1.8pt;width:511.05pt;height:40.8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">
            <v:textbox>
              <w:txbxContent>
                <w:p w:rsidR="00130B05" w:rsidRDefault="00130B05" w:rsidP="00130B0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NewRoman,BoldItalic" w:hAnsi="TimesNewRoman,BoldItalic" w:cs="TimesNewRoman,BoldItalic"/>
                      <w:b/>
                      <w:bCs/>
                      <w:i/>
                      <w:iCs/>
                      <w:sz w:val="19"/>
                      <w:szCs w:val="19"/>
                    </w:rPr>
                  </w:pPr>
                  <w:r>
                    <w:rPr>
                      <w:rFonts w:ascii="TimesNewRoman,BoldItalic" w:hAnsi="TimesNewRoman,BoldItalic" w:cs="TimesNewRoman,BoldItalic"/>
                      <w:b/>
                      <w:bCs/>
                      <w:i/>
                      <w:iCs/>
                      <w:sz w:val="19"/>
                      <w:szCs w:val="19"/>
                    </w:rPr>
                    <w:t>Задания 6-11 требуют ответа в виде цифры, последовательности цифр или слова (словосочетания), которые следует записать в поле ответа в тексте работы. Имена российских государей следует писать только</w:t>
                  </w:r>
                </w:p>
                <w:p w:rsidR="00130B05" w:rsidRDefault="00130B05" w:rsidP="00130B0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NewRoman,BoldItalic" w:hAnsi="TimesNewRoman,BoldItalic" w:cs="TimesNewRoman,BoldItalic"/>
                      <w:b/>
                      <w:bCs/>
                      <w:i/>
                      <w:iCs/>
                      <w:sz w:val="19"/>
                      <w:szCs w:val="19"/>
                    </w:rPr>
                  </w:pPr>
                  <w:proofErr w:type="gramStart"/>
                  <w:r>
                    <w:rPr>
                      <w:rFonts w:ascii="TimesNewRoman,BoldItalic" w:hAnsi="TimesNewRoman,BoldItalic" w:cs="TimesNewRoman,BoldItalic"/>
                      <w:b/>
                      <w:bCs/>
                      <w:i/>
                      <w:iCs/>
                      <w:sz w:val="19"/>
                      <w:szCs w:val="19"/>
                    </w:rPr>
                    <w:t>буквами (например:</w:t>
                  </w:r>
                  <w:proofErr w:type="gramEnd"/>
                  <w:r>
                    <w:rPr>
                      <w:rFonts w:ascii="TimesNewRoman,BoldItalic" w:hAnsi="TimesNewRoman,BoldItalic" w:cs="TimesNewRoman,BoldItalic"/>
                      <w:b/>
                      <w:bCs/>
                      <w:i/>
                      <w:iCs/>
                      <w:sz w:val="19"/>
                      <w:szCs w:val="19"/>
                    </w:rPr>
                    <w:t xml:space="preserve"> </w:t>
                  </w:r>
                  <w:proofErr w:type="gramStart"/>
                  <w:r>
                    <w:rPr>
                      <w:rFonts w:ascii="TimesNewRoman,BoldItalic" w:hAnsi="TimesNewRoman,BoldItalic" w:cs="TimesNewRoman,BoldItalic"/>
                      <w:b/>
                      <w:bCs/>
                      <w:i/>
                      <w:iCs/>
                      <w:sz w:val="19"/>
                      <w:szCs w:val="19"/>
                    </w:rPr>
                    <w:t>Иван Четвертый).</w:t>
                  </w:r>
                  <w:proofErr w:type="gramEnd"/>
                </w:p>
                <w:p w:rsidR="00130B05" w:rsidRDefault="00130B05" w:rsidP="00130B05"/>
              </w:txbxContent>
            </v:textbox>
          </v:shape>
        </w:pict>
      </w:r>
    </w:p>
    <w:p w:rsidR="00130B05" w:rsidRDefault="00130B05" w:rsidP="00130B05">
      <w:pPr>
        <w:pStyle w:val="22"/>
        <w:shd w:val="clear" w:color="auto" w:fill="auto"/>
        <w:tabs>
          <w:tab w:val="left" w:pos="5793"/>
        </w:tabs>
        <w:spacing w:after="0" w:line="240" w:lineRule="auto"/>
        <w:jc w:val="left"/>
        <w:rPr>
          <w:rFonts w:cs="Times New Roman"/>
          <w:sz w:val="24"/>
          <w:szCs w:val="24"/>
        </w:rPr>
      </w:pP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24"/>
          <w:szCs w:val="24"/>
        </w:rPr>
      </w:pP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24"/>
          <w:szCs w:val="24"/>
        </w:rPr>
      </w:pP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lang w:eastAsia="en-US"/>
        </w:rPr>
        <w:pict>
          <v:shape id="_x0000_s1067" type="#_x0000_t202" style="position:absolute;margin-left:-26.45pt;margin-top:.3pt;width:20.35pt;height:19.15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">
            <v:textbox>
              <w:txbxContent>
                <w:p w:rsidR="00130B0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shape>
        </w:pict>
      </w:r>
      <w:r w:rsidR="00130B05">
        <w:rPr>
          <w:rFonts w:ascii="Times New Roman" w:hAnsi="Times New Roman" w:cs="Times New Roman"/>
          <w:sz w:val="24"/>
          <w:szCs w:val="24"/>
        </w:rPr>
        <w:t>Расположите в хронологической последовательности исторические события. Запишите цифры, которыми они обозначены, в пра</w:t>
      </w:r>
      <w:r w:rsidR="00130B05">
        <w:rPr>
          <w:rFonts w:ascii="Times New Roman" w:hAnsi="Times New Roman" w:cs="Times New Roman"/>
          <w:sz w:val="24"/>
          <w:szCs w:val="24"/>
        </w:rPr>
        <w:softHyphen/>
        <w:t xml:space="preserve">вильной последовательности в таблицу 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возведение Берлинской стены</w:t>
      </w:r>
    </w:p>
    <w:p w:rsidR="00130B05" w:rsidRDefault="00130B05" w:rsidP="00130B05">
      <w:pPr>
        <w:pStyle w:val="22"/>
        <w:shd w:val="clear" w:color="auto" w:fill="auto"/>
        <w:tabs>
          <w:tab w:val="left" w:pos="713"/>
        </w:tabs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2) ввод советских войск в Афганистан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Карибский кризис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речь У. Черчилля в Фултоне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Ответ. </w:t>
      </w:r>
    </w:p>
    <w:tbl>
      <w:tblPr>
        <w:tblStyle w:val="a7"/>
        <w:tblW w:w="0" w:type="auto"/>
        <w:tblInd w:w="1013" w:type="dxa"/>
        <w:tblLook w:val="04A0" w:firstRow="1" w:lastRow="0" w:firstColumn="1" w:lastColumn="0" w:noHBand="0" w:noVBand="1"/>
      </w:tblPr>
      <w:tblGrid>
        <w:gridCol w:w="294"/>
        <w:gridCol w:w="273"/>
        <w:gridCol w:w="284"/>
        <w:gridCol w:w="283"/>
      </w:tblGrid>
      <w:tr w:rsidR="00130B05" w:rsidTr="003D0766">
        <w:trPr>
          <w:trHeight w:val="438"/>
        </w:trPr>
        <w:tc>
          <w:tcPr>
            <w:tcW w:w="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lang w:eastAsia="en-US"/>
        </w:rPr>
        <w:pict>
          <v:shape id="_x0000_s1068" type="#_x0000_t202" style="position:absolute;margin-left:-26.45pt;margin-top:4.3pt;width:20.35pt;height:19.15pt;z-index:2517063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">
            <v:textbox>
              <w:txbxContent>
                <w:p w:rsidR="00130B0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shape>
        </w:pict>
      </w:r>
    </w:p>
    <w:p w:rsidR="00130B05" w:rsidRPr="007C368F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cs="Times New Roman"/>
          <w:sz w:val="24"/>
          <w:szCs w:val="24"/>
        </w:rPr>
        <w:lastRenderedPageBreak/>
        <w:t xml:space="preserve">Какие из названных государственных деятелей </w:t>
      </w:r>
      <w:r>
        <w:rPr>
          <w:rFonts w:cs="Times New Roman"/>
          <w:sz w:val="24"/>
          <w:szCs w:val="24"/>
          <w:lang w:val="en-US"/>
        </w:rPr>
        <w:t>XIX</w:t>
      </w:r>
      <w:r w:rsidRPr="007C368F">
        <w:rPr>
          <w:rFonts w:cs="Times New Roman"/>
          <w:sz w:val="24"/>
          <w:szCs w:val="24"/>
        </w:rPr>
        <w:t>-</w:t>
      </w:r>
      <w:r>
        <w:rPr>
          <w:rFonts w:cs="Times New Roman"/>
          <w:sz w:val="24"/>
          <w:szCs w:val="24"/>
          <w:lang w:val="en-US"/>
        </w:rPr>
        <w:t>XX</w:t>
      </w:r>
      <w:r>
        <w:rPr>
          <w:rFonts w:cs="Times New Roman"/>
          <w:sz w:val="24"/>
          <w:szCs w:val="24"/>
        </w:rPr>
        <w:t xml:space="preserve"> вв. входили в состав Временного правительства. Найдите в приведенном ниже списке две фамилии </w:t>
      </w:r>
      <w:r>
        <w:rPr>
          <w:rFonts w:cs="Times New Roman"/>
          <w:color w:val="000000"/>
          <w:sz w:val="24"/>
          <w:szCs w:val="24"/>
          <w:lang w:bidi="ru-RU"/>
        </w:rPr>
        <w:t>и запишите в таблицу цифры, под которыми они указаны.</w:t>
      </w:r>
    </w:p>
    <w:p w:rsidR="00130B05" w:rsidRDefault="00130B05" w:rsidP="00130B05">
      <w:pPr>
        <w:pStyle w:val="22"/>
        <w:shd w:val="clear" w:color="auto" w:fill="auto"/>
        <w:tabs>
          <w:tab w:val="left" w:pos="787"/>
          <w:tab w:val="left" w:pos="5384"/>
        </w:tabs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color w:val="000000"/>
          <w:sz w:val="24"/>
          <w:szCs w:val="24"/>
          <w:lang w:bidi="ru-RU"/>
        </w:rPr>
        <w:t xml:space="preserve">1) </w:t>
      </w:r>
      <w:r>
        <w:rPr>
          <w:rFonts w:cs="Times New Roman"/>
          <w:sz w:val="24"/>
          <w:szCs w:val="24"/>
        </w:rPr>
        <w:t>А.Ф. Керенский</w:t>
      </w:r>
      <w:r>
        <w:rPr>
          <w:rFonts w:cs="Times New Roman"/>
          <w:color w:val="000000"/>
          <w:sz w:val="24"/>
          <w:szCs w:val="24"/>
          <w:lang w:bidi="ru-RU"/>
        </w:rPr>
        <w:tab/>
        <w:t xml:space="preserve">4) </w:t>
      </w:r>
      <w:r>
        <w:rPr>
          <w:rFonts w:cs="Times New Roman"/>
          <w:sz w:val="24"/>
          <w:szCs w:val="24"/>
        </w:rPr>
        <w:t>П.Н. Милюков</w:t>
      </w:r>
    </w:p>
    <w:p w:rsidR="00130B05" w:rsidRDefault="00130B05" w:rsidP="00130B05">
      <w:pPr>
        <w:pStyle w:val="22"/>
        <w:shd w:val="clear" w:color="auto" w:fill="auto"/>
        <w:tabs>
          <w:tab w:val="left" w:pos="5384"/>
        </w:tabs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color w:val="000000"/>
          <w:sz w:val="24"/>
          <w:szCs w:val="24"/>
          <w:lang w:bidi="ru-RU"/>
        </w:rPr>
        <w:t xml:space="preserve">2) </w:t>
      </w:r>
      <w:r>
        <w:rPr>
          <w:rFonts w:cs="Times New Roman"/>
          <w:sz w:val="24"/>
          <w:szCs w:val="24"/>
        </w:rPr>
        <w:t>С.А. Муромцев</w:t>
      </w:r>
      <w:r>
        <w:rPr>
          <w:rFonts w:cs="Times New Roman"/>
          <w:color w:val="000000"/>
          <w:sz w:val="24"/>
          <w:szCs w:val="24"/>
          <w:lang w:bidi="ru-RU"/>
        </w:rPr>
        <w:tab/>
        <w:t xml:space="preserve">5) </w:t>
      </w:r>
      <w:r>
        <w:rPr>
          <w:rFonts w:cs="Times New Roman"/>
          <w:sz w:val="24"/>
          <w:szCs w:val="24"/>
        </w:rPr>
        <w:t>С.Ю. Витте</w:t>
      </w:r>
    </w:p>
    <w:p w:rsidR="00130B05" w:rsidRDefault="00130B05" w:rsidP="00130B05">
      <w:pPr>
        <w:pStyle w:val="22"/>
        <w:shd w:val="clear" w:color="auto" w:fill="auto"/>
        <w:tabs>
          <w:tab w:val="left" w:pos="5384"/>
        </w:tabs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color w:val="000000"/>
          <w:sz w:val="24"/>
          <w:szCs w:val="24"/>
          <w:lang w:bidi="ru-RU"/>
        </w:rPr>
        <w:t xml:space="preserve">3) </w:t>
      </w:r>
      <w:r>
        <w:rPr>
          <w:rFonts w:cs="Times New Roman"/>
          <w:sz w:val="24"/>
          <w:szCs w:val="24"/>
        </w:rPr>
        <w:t>И.Л. Горемыкин</w:t>
      </w:r>
      <w:r>
        <w:rPr>
          <w:rFonts w:cs="Times New Roman"/>
          <w:color w:val="000000"/>
          <w:sz w:val="24"/>
          <w:szCs w:val="24"/>
          <w:lang w:bidi="ru-RU"/>
        </w:rPr>
        <w:tab/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Ответ. </w:t>
      </w:r>
    </w:p>
    <w:tbl>
      <w:tblPr>
        <w:tblStyle w:val="a7"/>
        <w:tblW w:w="0" w:type="auto"/>
        <w:tblInd w:w="1013" w:type="dxa"/>
        <w:tblLook w:val="04A0" w:firstRow="1" w:lastRow="0" w:firstColumn="1" w:lastColumn="0" w:noHBand="0" w:noVBand="1"/>
      </w:tblPr>
      <w:tblGrid>
        <w:gridCol w:w="294"/>
        <w:gridCol w:w="273"/>
      </w:tblGrid>
      <w:tr w:rsidR="00130B05" w:rsidTr="003D0766">
        <w:trPr>
          <w:trHeight w:val="438"/>
        </w:trPr>
        <w:tc>
          <w:tcPr>
            <w:tcW w:w="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i/>
          <w:sz w:val="24"/>
          <w:szCs w:val="24"/>
        </w:rPr>
      </w:pP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i/>
          <w:sz w:val="24"/>
          <w:szCs w:val="24"/>
        </w:rPr>
      </w:pPr>
    </w:p>
    <w:p w:rsidR="00130B05" w:rsidRPr="001D49D0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</w:p>
    <w:p w:rsidR="00130B05" w:rsidRPr="00314B9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i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083" type="#_x0000_t202" style="position:absolute;margin-left:-26.45pt;margin-top:5.95pt;width:20.35pt;height:19.15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">
            <v:textbox>
              <w:txbxContent>
                <w:p w:rsidR="00130B0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shape>
        </w:pict>
      </w:r>
      <w:r w:rsidR="00130B05" w:rsidRPr="00F91E9D">
        <w:rPr>
          <w:rFonts w:ascii="Times New Roman" w:hAnsi="Times New Roman" w:cs="Times New Roman"/>
          <w:sz w:val="24"/>
          <w:szCs w:val="24"/>
        </w:rPr>
        <w:t>Запишите термин, о котором идёт речь.</w:t>
      </w:r>
    </w:p>
    <w:p w:rsidR="00130B05" w:rsidRPr="00F91E9D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91E9D">
        <w:rPr>
          <w:rFonts w:ascii="Times New Roman" w:hAnsi="Times New Roman" w:cs="Times New Roman"/>
          <w:sz w:val="24"/>
          <w:szCs w:val="24"/>
        </w:rPr>
        <w:t>В СССР в период «оттепели» особое распространение получил термин, означающий восстановление утраченного доброго имени и прав человека, необоснованно обвинённого и невинно осуждённого за совершение какого-либо преступления.</w:t>
      </w:r>
    </w:p>
    <w:p w:rsidR="00130B05" w:rsidRPr="00F91E9D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 w:rsidRPr="00F91E9D">
        <w:rPr>
          <w:rFonts w:cs="Times New Roman"/>
          <w:sz w:val="24"/>
          <w:szCs w:val="24"/>
        </w:rPr>
        <w:t>Ответ ______________________.</w:t>
      </w:r>
    </w:p>
    <w:p w:rsidR="00130B05" w:rsidRPr="00F91E9D" w:rsidRDefault="00CD25F2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cs="Times New Roman"/>
          <w:sz w:val="28"/>
          <w:szCs w:val="28"/>
          <w:lang w:eastAsia="en-US"/>
        </w:rPr>
        <w:pict>
          <v:shape id="_x0000_s1069" type="#_x0000_t202" style="position:absolute;margin-left:-33.65pt;margin-top:9.5pt;width:27.55pt;height:19.1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">
            <v:textbox>
              <w:txbxContent>
                <w:p w:rsidR="00130B0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shape>
        </w:pict>
      </w:r>
    </w:p>
    <w:p w:rsidR="00130B05" w:rsidRPr="00F91E9D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91E9D">
        <w:rPr>
          <w:rFonts w:ascii="TimesNewRoman" w:hAnsi="TimesNewRoman" w:cs="TimesNewRoman"/>
          <w:sz w:val="24"/>
          <w:szCs w:val="24"/>
        </w:rPr>
        <w:t>Какие лозунги были выдвинуты большевиками в апреле 1917 г.? Найдите в приведённом ниже списке два лозунга и запишите в таблицу цифры, под которыми они указаны.</w:t>
      </w:r>
    </w:p>
    <w:p w:rsidR="00130B05" w:rsidRPr="00F91E9D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91E9D">
        <w:rPr>
          <w:rFonts w:ascii="TimesNewRoman" w:hAnsi="TimesNewRoman" w:cs="TimesNewRoman"/>
          <w:sz w:val="24"/>
          <w:szCs w:val="24"/>
        </w:rPr>
        <w:t>1) «Вся власть Советам!»</w:t>
      </w:r>
    </w:p>
    <w:p w:rsidR="00130B05" w:rsidRPr="00F91E9D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91E9D">
        <w:rPr>
          <w:rFonts w:ascii="TimesNewRoman" w:hAnsi="TimesNewRoman" w:cs="TimesNewRoman"/>
          <w:sz w:val="24"/>
          <w:szCs w:val="24"/>
        </w:rPr>
        <w:t>2) «Долой самодержавие!»</w:t>
      </w:r>
    </w:p>
    <w:p w:rsidR="00130B05" w:rsidRPr="00F91E9D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91E9D">
        <w:rPr>
          <w:rFonts w:ascii="TimesNewRoman" w:hAnsi="TimesNewRoman" w:cs="TimesNewRoman"/>
          <w:sz w:val="24"/>
          <w:szCs w:val="24"/>
        </w:rPr>
        <w:t>3) «Война до победного конца!»</w:t>
      </w:r>
    </w:p>
    <w:p w:rsidR="00130B05" w:rsidRPr="00F91E9D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91E9D">
        <w:rPr>
          <w:rFonts w:ascii="TimesNewRoman" w:hAnsi="TimesNewRoman" w:cs="TimesNewRoman"/>
          <w:sz w:val="24"/>
          <w:szCs w:val="24"/>
        </w:rPr>
        <w:t>4) «Никакой поддержки Временному правительству!»</w:t>
      </w:r>
    </w:p>
    <w:p w:rsidR="00130B05" w:rsidRPr="00F91E9D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F91E9D">
        <w:rPr>
          <w:rFonts w:ascii="TimesNewRoman" w:hAnsi="TimesNewRoman" w:cs="TimesNewRoman"/>
          <w:sz w:val="24"/>
          <w:szCs w:val="24"/>
        </w:rPr>
        <w:t>5) «Все на борьбу с Деникиным!»</w:t>
      </w:r>
    </w:p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 w:rsidRPr="00F91E9D">
        <w:rPr>
          <w:rFonts w:ascii="TimesNewRoman" w:hAnsi="TimesNewRoman" w:cs="TimesNewRoman"/>
          <w:sz w:val="24"/>
          <w:szCs w:val="24"/>
        </w:rPr>
        <w:t>Ответ:</w:t>
      </w:r>
      <w:r w:rsidRPr="00F91E9D">
        <w:rPr>
          <w:rFonts w:cs="Times New Roman"/>
          <w:color w:val="000000"/>
          <w:sz w:val="24"/>
          <w:szCs w:val="24"/>
          <w:lang w:bidi="ru-RU"/>
        </w:rPr>
        <w:t xml:space="preserve"> </w:t>
      </w:r>
      <w:r>
        <w:rPr>
          <w:rFonts w:cs="Times New Roman"/>
          <w:color w:val="000000"/>
          <w:sz w:val="24"/>
          <w:szCs w:val="24"/>
          <w:lang w:bidi="ru-RU"/>
        </w:rPr>
        <w:t xml:space="preserve">  </w:t>
      </w:r>
    </w:p>
    <w:tbl>
      <w:tblPr>
        <w:tblStyle w:val="a7"/>
        <w:tblW w:w="0" w:type="auto"/>
        <w:tblInd w:w="1013" w:type="dxa"/>
        <w:tblLook w:val="04A0" w:firstRow="1" w:lastRow="0" w:firstColumn="1" w:lastColumn="0" w:noHBand="0" w:noVBand="1"/>
      </w:tblPr>
      <w:tblGrid>
        <w:gridCol w:w="294"/>
        <w:gridCol w:w="273"/>
      </w:tblGrid>
      <w:tr w:rsidR="00130B05" w:rsidTr="003D0766">
        <w:trPr>
          <w:trHeight w:val="438"/>
        </w:trPr>
        <w:tc>
          <w:tcPr>
            <w:tcW w:w="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130B05" w:rsidRDefault="00CD25F2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ascii="Bookman Old Style" w:hAnsi="Bookman Old Style" w:cs="Bookman Old Style"/>
          <w:sz w:val="28"/>
          <w:szCs w:val="28"/>
          <w:lang w:eastAsia="en-US"/>
        </w:rPr>
        <w:pict>
          <v:shape id="_x0000_s1070" type="#_x0000_t202" style="position:absolute;margin-left:-33.65pt;margin-top:10.35pt;width:27.55pt;height:19.15pt;z-index:2517084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">
            <v:textbox>
              <w:txbxContent>
                <w:p w:rsidR="00130B0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shape>
        </w:pict>
      </w:r>
      <w:r w:rsidR="00130B05">
        <w:rPr>
          <w:rFonts w:cs="Times New Roman"/>
          <w:color w:val="000000"/>
          <w:sz w:val="24"/>
          <w:szCs w:val="24"/>
          <w:lang w:bidi="ru-RU"/>
        </w:rPr>
        <w:t xml:space="preserve">                                                      </w:t>
      </w:r>
    </w:p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Запишите название партии, пропущенное в схеме.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lang w:eastAsia="en-US"/>
        </w:rPr>
        <w:pict>
          <v:shape id="_x0000_s1071" type="#_x0000_t202" style="position:absolute;margin-left:49.85pt;margin-top:-.05pt;width:173.95pt;height:30.65pt;z-index:251709440">
            <v:textbox>
              <w:txbxContent>
                <w:p w:rsidR="00130B05" w:rsidRPr="00314B95" w:rsidRDefault="00130B05" w:rsidP="00130B05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NewRoman" w:hAnsi="TimesNewRoman" w:cs="TimesNewRoman"/>
                      <w:sz w:val="20"/>
                      <w:szCs w:val="20"/>
                    </w:rPr>
                  </w:pPr>
                  <w:r>
                    <w:rPr>
                      <w:rFonts w:ascii="TimesNewRoman" w:hAnsi="TimesNewRoman" w:cs="TimesNewRoman"/>
                      <w:sz w:val="20"/>
                      <w:szCs w:val="20"/>
                    </w:rPr>
                    <w:t xml:space="preserve">Либеральные партии России начала </w:t>
                  </w:r>
                  <w:r>
                    <w:rPr>
                      <w:rFonts w:ascii="TimesNewRoman" w:hAnsi="TimesNewRoman" w:cs="TimesNewRoman"/>
                      <w:sz w:val="20"/>
                      <w:szCs w:val="20"/>
                      <w:lang w:val="en-US"/>
                    </w:rPr>
                    <w:t>XX</w:t>
                  </w:r>
                  <w:r>
                    <w:rPr>
                      <w:rFonts w:ascii="TimesNewRoman" w:hAnsi="TimesNewRoman" w:cs="TimesNewRoman"/>
                      <w:sz w:val="20"/>
                      <w:szCs w:val="20"/>
                    </w:rPr>
                    <w:t xml:space="preserve"> века</w:t>
                  </w:r>
                </w:p>
                <w:p w:rsidR="00130B05" w:rsidRDefault="00130B05" w:rsidP="00130B05"/>
              </w:txbxContent>
            </v:textbox>
          </v:shape>
        </w:pic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19"/>
          <w:szCs w:val="19"/>
        </w:rPr>
      </w:pPr>
      <w:r>
        <w:rPr>
          <w:lang w:eastAsia="en-US"/>
        </w:rPr>
        <w:pict>
          <v:shape id="_x0000_s1072" type="#_x0000_t32" style="position:absolute;margin-left:126.3pt;margin-top:3pt;width:.65pt;height:16.35pt;z-index:251710464" o:connectortype="straight"/>
        </w:pict>
      </w: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19"/>
          <w:szCs w:val="19"/>
        </w:rPr>
      </w:pPr>
      <w:r>
        <w:rPr>
          <w:lang w:eastAsia="en-US"/>
        </w:rPr>
        <w:pict>
          <v:shape id="_x0000_s1073" type="#_x0000_t32" style="position:absolute;margin-left:61.3pt;margin-top:9.45pt;width:0;height:11.45pt;z-index:251711488" o:connectortype="straight"/>
        </w:pict>
      </w:r>
      <w:r>
        <w:rPr>
          <w:lang w:eastAsia="en-US"/>
        </w:rPr>
        <w:pict>
          <v:shape id="_x0000_s1074" type="#_x0000_t32" style="position:absolute;margin-left:184.3pt;margin-top:9.45pt;width:0;height:12.1pt;z-index:251712512" o:connectortype="straight"/>
        </w:pict>
      </w:r>
      <w:r>
        <w:rPr>
          <w:lang w:eastAsia="en-US"/>
        </w:rPr>
        <w:pict>
          <v:shape id="_x0000_s1075" type="#_x0000_t32" style="position:absolute;margin-left:61.3pt;margin-top:8.8pt;width:123pt;height:.65pt;flip:y;z-index:251713536" o:connectortype="straight"/>
        </w:pic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19"/>
          <w:szCs w:val="19"/>
        </w:rPr>
      </w:pPr>
    </w:p>
    <w:tbl>
      <w:tblPr>
        <w:tblStyle w:val="a7"/>
        <w:tblW w:w="0" w:type="auto"/>
        <w:tblInd w:w="250" w:type="dxa"/>
        <w:tblLook w:val="04A0" w:firstRow="1" w:lastRow="0" w:firstColumn="1" w:lastColumn="0" w:noHBand="0" w:noVBand="1"/>
      </w:tblPr>
      <w:tblGrid>
        <w:gridCol w:w="1843"/>
      </w:tblGrid>
      <w:tr w:rsidR="00130B05" w:rsidTr="003D0766">
        <w:trPr>
          <w:trHeight w:val="577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30B05" w:rsidRDefault="00130B05" w:rsidP="00130B05">
            <w:pPr>
              <w:autoSpaceDE w:val="0"/>
              <w:autoSpaceDN w:val="0"/>
              <w:adjustRightInd w:val="0"/>
              <w:jc w:val="center"/>
              <w:rPr>
                <w:rFonts w:ascii="TimesNewRoman" w:hAnsi="TimesNewRoman" w:cs="TimesNewRoman"/>
                <w:sz w:val="20"/>
                <w:szCs w:val="20"/>
              </w:rPr>
            </w:pPr>
            <w:r>
              <w:rPr>
                <w:rFonts w:ascii="TimesNewRoman" w:hAnsi="TimesNewRoman" w:cs="TimesNewRoman"/>
                <w:sz w:val="20"/>
                <w:szCs w:val="20"/>
              </w:rPr>
              <w:t>Конституционно-демократическая партия            (П.Н. Милюков)</w:t>
            </w:r>
          </w:p>
        </w:tc>
      </w:tr>
    </w:tbl>
    <w:tbl>
      <w:tblPr>
        <w:tblStyle w:val="a7"/>
        <w:tblpPr w:leftFromText="180" w:rightFromText="180" w:vertAnchor="text" w:horzAnchor="page" w:tblpX="4188" w:tblpY="-923"/>
        <w:tblW w:w="0" w:type="auto"/>
        <w:tblLook w:val="04A0" w:firstRow="1" w:lastRow="0" w:firstColumn="1" w:lastColumn="0" w:noHBand="0" w:noVBand="1"/>
      </w:tblPr>
      <w:tblGrid>
        <w:gridCol w:w="2093"/>
      </w:tblGrid>
      <w:tr w:rsidR="00130B05" w:rsidTr="003D0766">
        <w:trPr>
          <w:trHeight w:val="84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30B05" w:rsidRDefault="00130B05" w:rsidP="00130B05">
            <w:pPr>
              <w:pStyle w:val="22"/>
              <w:spacing w:after="0" w:line="240" w:lineRule="auto"/>
              <w:rPr>
                <w:rFonts w:ascii="TimesNewRoman" w:hAnsi="TimesNewRoman" w:cs="TimesNewRoman"/>
                <w:sz w:val="20"/>
                <w:szCs w:val="20"/>
              </w:rPr>
            </w:pPr>
          </w:p>
          <w:p w:rsidR="00130B05" w:rsidRDefault="00130B05" w:rsidP="00130B05">
            <w:pPr>
              <w:pStyle w:val="22"/>
              <w:spacing w:after="0" w:line="240" w:lineRule="auto"/>
              <w:rPr>
                <w:rFonts w:ascii="TimesNewRoman" w:hAnsi="TimesNewRoman" w:cs="TimesNewRoman"/>
                <w:sz w:val="20"/>
                <w:szCs w:val="20"/>
              </w:rPr>
            </w:pPr>
            <w:r>
              <w:rPr>
                <w:rFonts w:ascii="TimesNewRoman" w:hAnsi="TimesNewRoman" w:cs="TimesNewRoman"/>
                <w:sz w:val="20"/>
                <w:szCs w:val="20"/>
              </w:rPr>
              <w:t>?</w:t>
            </w:r>
          </w:p>
          <w:p w:rsidR="00130B05" w:rsidRDefault="00130B05" w:rsidP="00130B05">
            <w:pPr>
              <w:pStyle w:val="22"/>
              <w:spacing w:after="0" w:line="240" w:lineRule="auto"/>
              <w:rPr>
                <w:rFonts w:ascii="TimesNewRoman" w:hAnsi="TimesNewRoman" w:cs="TimesNewRoman"/>
                <w:sz w:val="20"/>
                <w:szCs w:val="20"/>
              </w:rPr>
            </w:pPr>
            <w:r>
              <w:rPr>
                <w:rFonts w:ascii="TimesNewRoman" w:hAnsi="TimesNewRoman" w:cs="TimesNewRoman"/>
                <w:sz w:val="20"/>
                <w:szCs w:val="20"/>
              </w:rPr>
              <w:t xml:space="preserve">(А.И. </w:t>
            </w:r>
            <w:proofErr w:type="spellStart"/>
            <w:r>
              <w:rPr>
                <w:rFonts w:ascii="TimesNewRoman" w:hAnsi="TimesNewRoman" w:cs="TimesNewRoman"/>
                <w:sz w:val="20"/>
                <w:szCs w:val="20"/>
              </w:rPr>
              <w:t>Гучков</w:t>
            </w:r>
            <w:proofErr w:type="spellEnd"/>
            <w:r>
              <w:rPr>
                <w:rFonts w:ascii="TimesNewRoman" w:hAnsi="TimesNewRoman" w:cs="TimesNewRoman"/>
                <w:sz w:val="20"/>
                <w:szCs w:val="20"/>
              </w:rPr>
              <w:t>)</w:t>
            </w:r>
          </w:p>
        </w:tc>
      </w:tr>
    </w:tbl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19"/>
          <w:szCs w:val="19"/>
        </w:rPr>
      </w:pPr>
      <w:r>
        <w:rPr>
          <w:rFonts w:ascii="TimesNewRoman" w:hAnsi="TimesNewRoman" w:cs="TimesNewRoman"/>
          <w:sz w:val="19"/>
          <w:szCs w:val="19"/>
        </w:rPr>
        <w:t xml:space="preserve">       </w:t>
      </w:r>
    </w:p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Ответ ______________________</w:t>
      </w:r>
    </w:p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086" type="#_x0000_t202" style="position:absolute;margin-left:-35.65pt;margin-top:.6pt;width:27.55pt;height:19.15pt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">
            <v:textbox>
              <w:txbxContent>
                <w:p w:rsidR="00130B0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shape>
        </w:pict>
      </w:r>
      <w:r w:rsidR="00130B05">
        <w:rPr>
          <w:rFonts w:ascii="Times New Roman" w:hAnsi="Times New Roman" w:cs="Times New Roman"/>
          <w:sz w:val="24"/>
          <w:szCs w:val="24"/>
        </w:rPr>
        <w:t xml:space="preserve">Сравните особенности Тегеранской и Ялтинской конференций. Выберите и запишите в первую колонку таблицы порядковые номера черт сходства, а во вторую – порядковые номера черт различия.      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 </w:t>
      </w:r>
      <w:r w:rsidRPr="007C368F">
        <w:rPr>
          <w:rFonts w:ascii="Times New Roman" w:hAnsi="Times New Roman" w:cs="Times New Roman"/>
          <w:sz w:val="24"/>
          <w:szCs w:val="24"/>
        </w:rPr>
        <w:t xml:space="preserve">центральный вопрос -  </w:t>
      </w:r>
      <w:r>
        <w:rPr>
          <w:rFonts w:ascii="Times New Roman" w:hAnsi="Times New Roman" w:cs="Times New Roman"/>
          <w:sz w:val="24"/>
          <w:szCs w:val="24"/>
        </w:rPr>
        <w:t>открытие Второго фронта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2) </w:t>
      </w:r>
      <w:r w:rsidRPr="007C368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участие Т. Рузвельта со стороны США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решение вопроса о послевоенном устройстве Германии</w:t>
      </w:r>
    </w:p>
    <w:p w:rsidR="00130B05" w:rsidRPr="007C368F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СССР представлял И.В. Сталин</w:t>
      </w:r>
      <w:r w:rsidRPr="007C368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Ответ.  </w:t>
      </w:r>
    </w:p>
    <w:tbl>
      <w:tblPr>
        <w:tblStyle w:val="a7"/>
        <w:tblW w:w="0" w:type="auto"/>
        <w:tblInd w:w="961" w:type="dxa"/>
        <w:tblLook w:val="04A0" w:firstRow="1" w:lastRow="0" w:firstColumn="1" w:lastColumn="0" w:noHBand="0" w:noVBand="1"/>
      </w:tblPr>
      <w:tblGrid>
        <w:gridCol w:w="848"/>
        <w:gridCol w:w="993"/>
        <w:gridCol w:w="992"/>
        <w:gridCol w:w="1087"/>
      </w:tblGrid>
      <w:tr w:rsidR="00130B05" w:rsidTr="003D0766">
        <w:tc>
          <w:tcPr>
            <w:tcW w:w="18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Черты сходства</w:t>
            </w:r>
          </w:p>
        </w:tc>
        <w:tc>
          <w:tcPr>
            <w:tcW w:w="2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Черты различия</w:t>
            </w:r>
          </w:p>
        </w:tc>
      </w:tr>
      <w:tr w:rsidR="00130B05" w:rsidTr="003D0766"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19"/>
          <w:szCs w:val="19"/>
        </w:rPr>
      </w:pP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lang w:eastAsia="en-US"/>
        </w:rPr>
        <w:pict>
          <v:shape id="_x0000_s1076" type="#_x0000_t202" style="position:absolute;margin-left:-38.7pt;margin-top:.65pt;width:30.6pt;height:19.15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">
            <v:textbox>
              <w:txbxContent>
                <w:p w:rsidR="00130B0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shape>
        </w:pict>
      </w:r>
      <w:r w:rsidR="00130B05">
        <w:rPr>
          <w:rFonts w:ascii="Times New Roman" w:hAnsi="Times New Roman" w:cs="Times New Roman"/>
          <w:sz w:val="24"/>
          <w:szCs w:val="24"/>
        </w:rPr>
        <w:t xml:space="preserve">Установите соответствие </w:t>
      </w:r>
      <w:proofErr w:type="gramStart"/>
      <w:r w:rsidR="00130B05">
        <w:rPr>
          <w:rFonts w:ascii="Times New Roman" w:hAnsi="Times New Roman" w:cs="Times New Roman"/>
          <w:sz w:val="24"/>
          <w:szCs w:val="24"/>
        </w:rPr>
        <w:t>между</w:t>
      </w:r>
      <w:proofErr w:type="gramEnd"/>
      <w:r w:rsidR="00130B05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130B05">
        <w:rPr>
          <w:rFonts w:ascii="Times New Roman" w:hAnsi="Times New Roman" w:cs="Times New Roman"/>
          <w:sz w:val="24"/>
          <w:szCs w:val="24"/>
        </w:rPr>
        <w:t>имена</w:t>
      </w:r>
      <w:proofErr w:type="gramEnd"/>
      <w:r w:rsidR="00130B05">
        <w:rPr>
          <w:rFonts w:ascii="Times New Roman" w:hAnsi="Times New Roman" w:cs="Times New Roman"/>
          <w:sz w:val="24"/>
          <w:szCs w:val="24"/>
        </w:rPr>
        <w:t xml:space="preserve"> советских руководителей и событиями, произошедшими в их правление: к каждому элементу первого столбца подберите соответствующий элемент из второго столбца.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РУКОВОДИТЕЛИ                                               СОБЫТИЯ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Сталин И.В.</w:t>
      </w:r>
      <w:r w:rsidRPr="00FD3B5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1) принятие третьей советской Конституции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Хрущев Н.С.                              2) авария на Чернобыльской АЭС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Брежнев Л.И.                             3) испытание в СССР первой атомной бомбы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4) первый в истории полет человека в космос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Запишите в таблицу выбранные цифры под соответствующими буквами.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Ответ.  </w:t>
      </w:r>
    </w:p>
    <w:tbl>
      <w:tblPr>
        <w:tblStyle w:val="a7"/>
        <w:tblW w:w="0" w:type="auto"/>
        <w:tblInd w:w="961" w:type="dxa"/>
        <w:tblLook w:val="04A0" w:firstRow="1" w:lastRow="0" w:firstColumn="1" w:lastColumn="0" w:noHBand="0" w:noVBand="1"/>
      </w:tblPr>
      <w:tblGrid>
        <w:gridCol w:w="390"/>
        <w:gridCol w:w="376"/>
        <w:gridCol w:w="425"/>
      </w:tblGrid>
      <w:tr w:rsidR="00130B05" w:rsidTr="003D0766"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</w:p>
        </w:tc>
        <w:tc>
          <w:tcPr>
            <w:tcW w:w="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Б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</w:t>
            </w:r>
          </w:p>
        </w:tc>
      </w:tr>
      <w:tr w:rsidR="00130B05" w:rsidTr="003D0766"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0B05" w:rsidRDefault="00130B05" w:rsidP="00130B0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</w:p>
    <w:p w:rsidR="00130B05" w:rsidRPr="00314B9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color w:val="000000"/>
          <w:sz w:val="24"/>
          <w:szCs w:val="24"/>
          <w:lang w:bidi="ru-RU"/>
        </w:rPr>
      </w:pPr>
      <w:r>
        <w:rPr>
          <w:rFonts w:cs="Times New Roman"/>
          <w:color w:val="000000"/>
          <w:sz w:val="24"/>
          <w:szCs w:val="24"/>
          <w:lang w:bidi="ru-RU"/>
        </w:rPr>
        <w:t xml:space="preserve">                         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Часть 2</w:t>
      </w:r>
    </w:p>
    <w:p w:rsidR="00130B05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19"/>
          <w:szCs w:val="19"/>
        </w:rPr>
      </w:pPr>
      <w:r>
        <w:rPr>
          <w:lang w:eastAsia="en-US"/>
        </w:rPr>
        <w:pict>
          <v:shape id="_x0000_s1077" type="#_x0000_t202" style="position:absolute;margin-left:40.35pt;margin-top:9.6pt;width:467.7pt;height:29.65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">
            <v:textbox>
              <w:txbxContent>
                <w:p w:rsidR="00130B05" w:rsidRDefault="00130B05" w:rsidP="00130B0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NewRoman,BoldItalic" w:hAnsi="TimesNewRoman,BoldItalic" w:cs="TimesNewRoman,BoldItalic"/>
                      <w:b/>
                      <w:bCs/>
                      <w:i/>
                      <w:iCs/>
                      <w:sz w:val="19"/>
                      <w:szCs w:val="19"/>
                    </w:rPr>
                  </w:pPr>
                  <w:r>
                    <w:rPr>
                      <w:rFonts w:ascii="TimesNewRoman,BoldItalic" w:hAnsi="TimesNewRoman,BoldItalic" w:cs="TimesNewRoman,BoldItalic"/>
                      <w:b/>
                      <w:bCs/>
                      <w:i/>
                      <w:iCs/>
                      <w:sz w:val="19"/>
                      <w:szCs w:val="19"/>
                    </w:rPr>
                    <w:t>Прочитайте фрагмент исторического источника и выполните задания 12, 13. Используйте в ответах информацию текста, а также знания из курса истории.</w:t>
                  </w:r>
                </w:p>
                <w:p w:rsidR="00130B05" w:rsidRDefault="00130B05" w:rsidP="00130B0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</w:p>
                <w:p w:rsidR="00130B05" w:rsidRDefault="00130B05" w:rsidP="00130B05"/>
              </w:txbxContent>
            </v:textbox>
          </v:shape>
        </w:pic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19"/>
          <w:szCs w:val="19"/>
        </w:rPr>
      </w:pP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19"/>
          <w:szCs w:val="19"/>
        </w:rPr>
      </w:pP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130B05" w:rsidRPr="00F91E9D" w:rsidRDefault="00130B05" w:rsidP="00130B05">
      <w:pPr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 w:cs="Times New Roman"/>
          <w:i/>
          <w:iCs/>
          <w:sz w:val="24"/>
          <w:szCs w:val="24"/>
        </w:rPr>
      </w:pPr>
      <w:r w:rsidRPr="00F91E9D">
        <w:rPr>
          <w:rFonts w:ascii="Times New Roman" w:hAnsi="Times New Roman" w:cs="Times New Roman"/>
          <w:i/>
          <w:iCs/>
          <w:sz w:val="24"/>
          <w:szCs w:val="24"/>
        </w:rPr>
        <w:t>Отрывок из доклада Генерального секретаря ЦК КПСС</w:t>
      </w:r>
    </w:p>
    <w:p w:rsidR="00130B05" w:rsidRPr="00F91E9D" w:rsidRDefault="00130B05" w:rsidP="00130B05">
      <w:pPr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F91E9D">
        <w:rPr>
          <w:rFonts w:ascii="Times New Roman" w:hAnsi="Times New Roman" w:cs="Times New Roman"/>
          <w:sz w:val="24"/>
          <w:szCs w:val="24"/>
        </w:rPr>
        <w:t xml:space="preserve">«Известно, что в последние годы усилились неблагоприятные тенденции, возникло немало трудностей. Благодаря активной работе партии </w:t>
      </w:r>
      <w:proofErr w:type="gramStart"/>
      <w:r w:rsidRPr="00F91E9D">
        <w:rPr>
          <w:rFonts w:ascii="Times New Roman" w:hAnsi="Times New Roman" w:cs="Times New Roman"/>
          <w:sz w:val="24"/>
          <w:szCs w:val="24"/>
        </w:rPr>
        <w:t>начиная с 1983 года удалось подтянуть работу</w:t>
      </w:r>
      <w:proofErr w:type="gramEnd"/>
      <w:r w:rsidRPr="00F91E9D">
        <w:rPr>
          <w:rFonts w:ascii="Times New Roman" w:hAnsi="Times New Roman" w:cs="Times New Roman"/>
          <w:sz w:val="24"/>
          <w:szCs w:val="24"/>
        </w:rPr>
        <w:t xml:space="preserve"> многих звеньев народного хозяйства и несколько улучшить обстановку. Однако &lt;…&gt; трудности далеко не преодолены, и нам предстоит приложить немало усилий, чтобы создать надёжную основу для быстрого продвижения вперёд…</w:t>
      </w:r>
    </w:p>
    <w:p w:rsidR="00130B05" w:rsidRPr="00F91E9D" w:rsidRDefault="00130B05" w:rsidP="00130B05">
      <w:pPr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F91E9D">
        <w:rPr>
          <w:rFonts w:ascii="Times New Roman" w:hAnsi="Times New Roman" w:cs="Times New Roman"/>
          <w:sz w:val="24"/>
          <w:szCs w:val="24"/>
        </w:rPr>
        <w:t>Конечно, сказалось влияние природных и ряда внешних факторов. Но главное, думается, в том, что своевременно не были должным образом оценены изменения в объективных условиях развития производства, необходимость ускорения его интенсификации, перемен в методах хозяйствования и, что особенно важно, не проявлялось настойчивости в разработке и осуществлении крупных мер в экономической сфере. Нам надо, товарищи, глубоко и до конца осознать сложившуюся ситуацию и сделать самые серьёзные выводы. Исторические судьбы страны, позиции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91E9D">
        <w:rPr>
          <w:rFonts w:ascii="Times New Roman" w:hAnsi="Times New Roman" w:cs="Times New Roman"/>
          <w:sz w:val="24"/>
          <w:szCs w:val="24"/>
        </w:rPr>
        <w:t>социализма в современном мире во многом зависят от того, как мы дальше поведём дело &lt;…&gt;</w:t>
      </w:r>
    </w:p>
    <w:p w:rsidR="00130B05" w:rsidRPr="00F91E9D" w:rsidRDefault="00130B05" w:rsidP="00130B05">
      <w:pPr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F91E9D">
        <w:rPr>
          <w:rFonts w:ascii="Times New Roman" w:hAnsi="Times New Roman" w:cs="Times New Roman"/>
          <w:sz w:val="24"/>
          <w:szCs w:val="24"/>
        </w:rPr>
        <w:t>Главный вопрос сейчас в том, как и за счёт чего страна сможет добиться ускорения экономического развития…»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19"/>
          <w:szCs w:val="19"/>
        </w:rPr>
      </w:pPr>
    </w:p>
    <w:p w:rsidR="00130B05" w:rsidRPr="00F91E9D" w:rsidRDefault="00CD25F2" w:rsidP="00130B05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19"/>
          <w:szCs w:val="19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082" type="#_x0000_t202" style="position:absolute;margin-left:-32.6pt;margin-top:7.4pt;width:27.55pt;height:19.15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">
            <v:textbox style="mso-next-textbox:#_x0000_s1082">
              <w:txbxContent>
                <w:p w:rsidR="00130B0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shape>
        </w:pict>
      </w:r>
    </w:p>
    <w:p w:rsidR="00130B05" w:rsidRPr="00F91E9D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91E9D">
        <w:rPr>
          <w:rFonts w:ascii="Times New Roman" w:hAnsi="Times New Roman" w:cs="Times New Roman"/>
          <w:sz w:val="24"/>
          <w:szCs w:val="24"/>
        </w:rPr>
        <w:t>Укажите автора доклада и название периода, когда этот политический деятель возглавлял страну.</w:t>
      </w:r>
    </w:p>
    <w:p w:rsidR="00130B05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  <w:r w:rsidRPr="00F91E9D">
        <w:rPr>
          <w:rFonts w:cs="Times New Roman"/>
          <w:sz w:val="24"/>
          <w:szCs w:val="24"/>
        </w:rPr>
        <w:t>Ответ. 1)  _______________________________________________________________________.</w:t>
      </w:r>
    </w:p>
    <w:p w:rsidR="00130B05" w:rsidRPr="00F91E9D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  <w:r>
        <w:rPr>
          <w:rFonts w:cs="Times New Roman"/>
          <w:bCs/>
          <w:sz w:val="24"/>
          <w:szCs w:val="24"/>
        </w:rPr>
        <w:t xml:space="preserve">            </w:t>
      </w:r>
      <w:r w:rsidRPr="00F91E9D">
        <w:rPr>
          <w:rFonts w:cs="Times New Roman"/>
          <w:bCs/>
          <w:sz w:val="24"/>
          <w:szCs w:val="24"/>
        </w:rPr>
        <w:t>2)  ______________________________________________________________________</w:t>
      </w:r>
      <w:r>
        <w:rPr>
          <w:rFonts w:cs="Times New Roman"/>
          <w:bCs/>
          <w:sz w:val="24"/>
          <w:szCs w:val="24"/>
        </w:rPr>
        <w:t>_.</w:t>
      </w:r>
    </w:p>
    <w:p w:rsidR="00130B05" w:rsidRPr="00F91E9D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  <w:r w:rsidRPr="00F91E9D">
        <w:rPr>
          <w:rFonts w:cs="Times New Roman"/>
          <w:sz w:val="24"/>
          <w:szCs w:val="24"/>
        </w:rPr>
        <w:t xml:space="preserve">            </w:t>
      </w:r>
      <w:r w:rsidR="00CD25F2">
        <w:rPr>
          <w:rFonts w:cs="Times New Roman"/>
          <w:sz w:val="24"/>
          <w:szCs w:val="24"/>
          <w:lang w:eastAsia="en-US"/>
        </w:rPr>
        <w:pict>
          <v:shape id="_x0000_s1078" type="#_x0000_t202" style="position:absolute;margin-left:-37.55pt;margin-top:8.5pt;width:27.55pt;height:19.15pt;z-index:2517166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">
            <v:textbox style="mso-next-textbox:#_x0000_s1078">
              <w:txbxContent>
                <w:p w:rsidR="00130B05" w:rsidRDefault="00130B05" w:rsidP="00130B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shape>
        </w:pict>
      </w:r>
    </w:p>
    <w:p w:rsidR="00130B05" w:rsidRPr="00F91E9D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91E9D">
        <w:rPr>
          <w:rFonts w:ascii="Times New Roman" w:hAnsi="Times New Roman" w:cs="Times New Roman"/>
          <w:sz w:val="24"/>
          <w:szCs w:val="24"/>
        </w:rPr>
        <w:t>В первом абзаце отрывка найдите и запишите предложение, где описана ситуация, причины которой названы во втором абзаце. Выпишите не менее двух причин указанной ситуации.</w:t>
      </w:r>
    </w:p>
    <w:p w:rsidR="00130B05" w:rsidRPr="00F91E9D" w:rsidRDefault="00130B05" w:rsidP="00130B05">
      <w:pPr>
        <w:pStyle w:val="22"/>
        <w:shd w:val="clear" w:color="auto" w:fill="auto"/>
        <w:spacing w:after="0" w:line="240" w:lineRule="auto"/>
        <w:jc w:val="left"/>
        <w:rPr>
          <w:rFonts w:cs="Times New Roman"/>
          <w:sz w:val="24"/>
          <w:szCs w:val="24"/>
        </w:rPr>
      </w:pPr>
      <w:r w:rsidRPr="00F91E9D">
        <w:rPr>
          <w:rFonts w:cs="Times New Roman"/>
          <w:sz w:val="24"/>
          <w:szCs w:val="24"/>
        </w:rPr>
        <w:t>Ответ. 1)  _______________________________________________________________________.</w:t>
      </w:r>
    </w:p>
    <w:p w:rsidR="00130B05" w:rsidRDefault="00130B05" w:rsidP="00130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  <w:sectPr w:rsidR="00130B05">
          <w:pgSz w:w="11900" w:h="16840"/>
          <w:pgMar w:top="852" w:right="1136" w:bottom="852" w:left="1042" w:header="0" w:footer="3" w:gutter="0"/>
          <w:cols w:space="720"/>
        </w:sectPr>
      </w:pPr>
      <w:r w:rsidRPr="00F91E9D">
        <w:rPr>
          <w:rFonts w:ascii="Times New Roman" w:hAnsi="Times New Roman" w:cs="Times New Roman"/>
          <w:b/>
          <w:bCs/>
          <w:sz w:val="24"/>
          <w:szCs w:val="24"/>
        </w:rPr>
        <w:t xml:space="preserve">            </w:t>
      </w:r>
      <w:r w:rsidRPr="00F91E9D">
        <w:rPr>
          <w:rFonts w:ascii="Times New Roman" w:hAnsi="Times New Roman" w:cs="Times New Roman"/>
          <w:bCs/>
          <w:sz w:val="24"/>
          <w:szCs w:val="24"/>
        </w:rPr>
        <w:t>2)  ______________________________________</w:t>
      </w:r>
      <w:r>
        <w:rPr>
          <w:rFonts w:ascii="Times New Roman" w:hAnsi="Times New Roman" w:cs="Times New Roman"/>
          <w:bCs/>
          <w:sz w:val="24"/>
          <w:szCs w:val="24"/>
        </w:rPr>
        <w:t>_________________________________.</w:t>
      </w:r>
    </w:p>
    <w:p w:rsidR="00233573" w:rsidRDefault="00233573" w:rsidP="00130B05">
      <w:pPr>
        <w:autoSpaceDE w:val="0"/>
        <w:autoSpaceDN w:val="0"/>
        <w:adjustRightInd w:val="0"/>
        <w:spacing w:after="0" w:line="240" w:lineRule="auto"/>
        <w:jc w:val="center"/>
      </w:pPr>
    </w:p>
    <w:sectPr w:rsidR="00233573" w:rsidSect="00130B05">
      <w:pgSz w:w="11900" w:h="16840"/>
      <w:pgMar w:top="852" w:right="1136" w:bottom="852" w:left="1042" w:header="0" w:footer="3" w:gutter="0"/>
      <w:cols w:space="720"/>
      <w:noEndnote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Liberation Serif">
    <w:altName w:val="MS Mincho"/>
    <w:charset w:val="80"/>
    <w:family w:val="roman"/>
    <w:pitch w:val="variable"/>
  </w:font>
  <w:font w:name="DejaVu Sans">
    <w:altName w:val="MS Mincho"/>
    <w:charset w:val="8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+mn-cs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5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,BoldItalic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8Num1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3"/>
    <w:multiLevelType w:val="multilevel"/>
    <w:tmpl w:val="00000003"/>
    <w:name w:val="WW8Num3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0000004"/>
    <w:multiLevelType w:val="multilevel"/>
    <w:tmpl w:val="00000004"/>
    <w:name w:val="WW8Num4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>
    <w:nsid w:val="00000006"/>
    <w:multiLevelType w:val="multilevel"/>
    <w:tmpl w:val="00000006"/>
    <w:name w:val="WW8Num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>
    <w:nsid w:val="00000007"/>
    <w:multiLevelType w:val="multilevel"/>
    <w:tmpl w:val="00000007"/>
    <w:name w:val="WW8Num7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>
    <w:nsid w:val="00000008"/>
    <w:multiLevelType w:val="multilevel"/>
    <w:tmpl w:val="00000008"/>
    <w:name w:val="WW8Num8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>
    <w:nsid w:val="00000009"/>
    <w:multiLevelType w:val="multilevel"/>
    <w:tmpl w:val="00000009"/>
    <w:name w:val="WW8Num1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A"/>
    <w:multiLevelType w:val="multilevel"/>
    <w:tmpl w:val="0000000A"/>
    <w:name w:val="WW8Num11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B"/>
    <w:multiLevelType w:val="multilevel"/>
    <w:tmpl w:val="0000000B"/>
    <w:name w:val="WW8Num1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0C"/>
    <w:multiLevelType w:val="multilevel"/>
    <w:tmpl w:val="0000000C"/>
    <w:name w:val="WW8Num13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0D"/>
    <w:multiLevelType w:val="multilevel"/>
    <w:tmpl w:val="0000000D"/>
    <w:name w:val="WW8Num14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0E"/>
    <w:multiLevelType w:val="multilevel"/>
    <w:tmpl w:val="0000000E"/>
    <w:name w:val="WW8Num15"/>
    <w:lvl w:ilvl="0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0F"/>
    <w:multiLevelType w:val="multilevel"/>
    <w:tmpl w:val="0000000F"/>
    <w:name w:val="WW8Num17"/>
    <w:lvl w:ilvl="0">
      <w:start w:val="5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00000010"/>
    <w:multiLevelType w:val="multilevel"/>
    <w:tmpl w:val="00000010"/>
    <w:name w:val="WW8Num18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6">
    <w:nsid w:val="00000011"/>
    <w:multiLevelType w:val="multilevel"/>
    <w:tmpl w:val="00000011"/>
    <w:name w:val="WW8Num19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7">
    <w:nsid w:val="0C665A20"/>
    <w:multiLevelType w:val="multilevel"/>
    <w:tmpl w:val="77CAE0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14A93A97"/>
    <w:multiLevelType w:val="multilevel"/>
    <w:tmpl w:val="DCC403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15423C0A"/>
    <w:multiLevelType w:val="multilevel"/>
    <w:tmpl w:val="133898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18A932ED"/>
    <w:multiLevelType w:val="multilevel"/>
    <w:tmpl w:val="B7607B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1ECF3107"/>
    <w:multiLevelType w:val="multilevel"/>
    <w:tmpl w:val="382C3F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21183D5A"/>
    <w:multiLevelType w:val="multilevel"/>
    <w:tmpl w:val="A7A884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2A647BC0"/>
    <w:multiLevelType w:val="multilevel"/>
    <w:tmpl w:val="AD1A2F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2BEF1E3A"/>
    <w:multiLevelType w:val="multilevel"/>
    <w:tmpl w:val="BC9886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395D653E"/>
    <w:multiLevelType w:val="multilevel"/>
    <w:tmpl w:val="716EEAD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2251E93"/>
    <w:multiLevelType w:val="multilevel"/>
    <w:tmpl w:val="6C5A3A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4DD5E2F"/>
    <w:multiLevelType w:val="multilevel"/>
    <w:tmpl w:val="D7C2B3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9647A3D"/>
    <w:multiLevelType w:val="multilevel"/>
    <w:tmpl w:val="7FDE09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7A7F3A86"/>
    <w:multiLevelType w:val="multilevel"/>
    <w:tmpl w:val="BE483F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BC754D2"/>
    <w:multiLevelType w:val="multilevel"/>
    <w:tmpl w:val="8C96C1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DEC2B5A"/>
    <w:multiLevelType w:val="multilevel"/>
    <w:tmpl w:val="C44296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FF93AD6"/>
    <w:multiLevelType w:val="multilevel"/>
    <w:tmpl w:val="E2EC16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0"/>
  </w:num>
  <w:num w:numId="2">
    <w:abstractNumId w:val="30"/>
  </w:num>
  <w:num w:numId="3">
    <w:abstractNumId w:val="29"/>
  </w:num>
  <w:num w:numId="4">
    <w:abstractNumId w:val="19"/>
  </w:num>
  <w:num w:numId="5">
    <w:abstractNumId w:val="21"/>
  </w:num>
  <w:num w:numId="6">
    <w:abstractNumId w:val="23"/>
  </w:num>
  <w:num w:numId="7">
    <w:abstractNumId w:val="28"/>
  </w:num>
  <w:num w:numId="8">
    <w:abstractNumId w:val="18"/>
  </w:num>
  <w:num w:numId="9">
    <w:abstractNumId w:val="22"/>
  </w:num>
  <w:num w:numId="10">
    <w:abstractNumId w:val="27"/>
  </w:num>
  <w:num w:numId="11">
    <w:abstractNumId w:val="32"/>
  </w:num>
  <w:num w:numId="12">
    <w:abstractNumId w:val="25"/>
  </w:num>
  <w:num w:numId="13">
    <w:abstractNumId w:val="26"/>
  </w:num>
  <w:num w:numId="14">
    <w:abstractNumId w:val="31"/>
  </w:num>
  <w:num w:numId="15">
    <w:abstractNumId w:val="17"/>
  </w:num>
  <w:num w:numId="16">
    <w:abstractNumId w:val="24"/>
  </w:num>
  <w:num w:numId="17">
    <w:abstractNumId w:val="1"/>
  </w:num>
  <w:num w:numId="18">
    <w:abstractNumId w:val="2"/>
  </w:num>
  <w:num w:numId="19">
    <w:abstractNumId w:val="3"/>
  </w:num>
  <w:num w:numId="20">
    <w:abstractNumId w:val="4"/>
  </w:num>
  <w:num w:numId="21">
    <w:abstractNumId w:val="5"/>
  </w:num>
  <w:num w:numId="22">
    <w:abstractNumId w:val="6"/>
  </w:num>
  <w:num w:numId="23">
    <w:abstractNumId w:val="7"/>
  </w:num>
  <w:num w:numId="24">
    <w:abstractNumId w:val="8"/>
  </w:num>
  <w:num w:numId="25">
    <w:abstractNumId w:val="9"/>
  </w:num>
  <w:num w:numId="26">
    <w:abstractNumId w:val="10"/>
  </w:num>
  <w:num w:numId="27">
    <w:abstractNumId w:val="11"/>
  </w:num>
  <w:num w:numId="28">
    <w:abstractNumId w:val="12"/>
  </w:num>
  <w:num w:numId="29">
    <w:abstractNumId w:val="13"/>
  </w:num>
  <w:num w:numId="30">
    <w:abstractNumId w:val="14"/>
  </w:num>
  <w:num w:numId="31">
    <w:abstractNumId w:val="15"/>
  </w:num>
  <w:num w:numId="32">
    <w:abstractNumId w:val="16"/>
  </w:num>
  <w:num w:numId="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130B05"/>
    <w:rsid w:val="00130B05"/>
    <w:rsid w:val="00233573"/>
    <w:rsid w:val="00CD25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87"/>
    <o:shapelayout v:ext="edit">
      <o:idmap v:ext="edit" data="1"/>
      <o:rules v:ext="edit">
        <o:r id="V:Rule1" type="connector" idref="#_x0000_s1051"/>
        <o:r id="V:Rule2" type="connector" idref="#_x0000_s1052"/>
        <o:r id="V:Rule3" type="connector" idref="#_x0000_s1053"/>
        <o:r id="V:Rule4" type="connector" idref="#_x0000_s1072"/>
        <o:r id="V:Rule5" type="connector" idref="#_x0000_s1073"/>
        <o:r id="V:Rule6" type="connector" idref="#_x0000_s1054"/>
        <o:r id="V:Rule7" type="connector" idref="#_x0000_s1075"/>
        <o:r id="V:Rule8" type="connector" idref="#_x0000_s1074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130B05"/>
    <w:pPr>
      <w:keepNext/>
      <w:spacing w:before="240" w:after="6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130B05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a3">
    <w:name w:val="No Spacing"/>
    <w:uiPriority w:val="1"/>
    <w:qFormat/>
    <w:rsid w:val="00130B05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1">
    <w:name w:val="Заголовок №1_"/>
    <w:link w:val="10"/>
    <w:rsid w:val="00130B05"/>
    <w:rPr>
      <w:rFonts w:ascii="Times New Roman" w:eastAsia="Times New Roman" w:hAnsi="Times New Roman"/>
      <w:sz w:val="19"/>
      <w:szCs w:val="19"/>
      <w:shd w:val="clear" w:color="auto" w:fill="FFFFFF"/>
    </w:rPr>
  </w:style>
  <w:style w:type="paragraph" w:customStyle="1" w:styleId="10">
    <w:name w:val="Заголовок №1"/>
    <w:basedOn w:val="a"/>
    <w:link w:val="1"/>
    <w:rsid w:val="00130B05"/>
    <w:pPr>
      <w:shd w:val="clear" w:color="auto" w:fill="FFFFFF"/>
      <w:spacing w:before="240" w:after="0" w:line="226" w:lineRule="exact"/>
      <w:jc w:val="both"/>
      <w:outlineLvl w:val="0"/>
    </w:pPr>
    <w:rPr>
      <w:rFonts w:ascii="Times New Roman" w:eastAsia="Times New Roman" w:hAnsi="Times New Roman"/>
      <w:sz w:val="19"/>
      <w:szCs w:val="19"/>
    </w:rPr>
  </w:style>
  <w:style w:type="character" w:customStyle="1" w:styleId="21">
    <w:name w:val="Основной текст (2)_"/>
    <w:link w:val="22"/>
    <w:rsid w:val="00130B05"/>
    <w:rPr>
      <w:rFonts w:ascii="Times New Roman" w:eastAsia="Times New Roman" w:hAnsi="Times New Roman"/>
      <w:sz w:val="19"/>
      <w:szCs w:val="19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130B05"/>
    <w:pPr>
      <w:shd w:val="clear" w:color="auto" w:fill="FFFFFF"/>
      <w:spacing w:after="180" w:line="226" w:lineRule="exact"/>
      <w:jc w:val="center"/>
    </w:pPr>
    <w:rPr>
      <w:rFonts w:ascii="Times New Roman" w:eastAsia="Times New Roman" w:hAnsi="Times New Roman"/>
      <w:sz w:val="19"/>
      <w:szCs w:val="19"/>
    </w:rPr>
  </w:style>
  <w:style w:type="character" w:customStyle="1" w:styleId="3">
    <w:name w:val="Основной текст (3)_"/>
    <w:link w:val="30"/>
    <w:rsid w:val="00130B05"/>
    <w:rPr>
      <w:rFonts w:ascii="Times New Roman" w:eastAsia="Times New Roman" w:hAnsi="Times New Roman"/>
      <w:sz w:val="16"/>
      <w:szCs w:val="16"/>
      <w:shd w:val="clear" w:color="auto" w:fill="FFFFFF"/>
    </w:rPr>
  </w:style>
  <w:style w:type="character" w:customStyle="1" w:styleId="5">
    <w:name w:val="Основной текст (5)_"/>
    <w:link w:val="50"/>
    <w:rsid w:val="00130B05"/>
    <w:rPr>
      <w:rFonts w:ascii="Times New Roman" w:eastAsia="Times New Roman" w:hAnsi="Times New Roman"/>
      <w:sz w:val="13"/>
      <w:szCs w:val="13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130B05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16"/>
      <w:szCs w:val="16"/>
    </w:rPr>
  </w:style>
  <w:style w:type="paragraph" w:customStyle="1" w:styleId="50">
    <w:name w:val="Основной текст (5)"/>
    <w:basedOn w:val="a"/>
    <w:link w:val="5"/>
    <w:rsid w:val="00130B05"/>
    <w:pPr>
      <w:shd w:val="clear" w:color="auto" w:fill="FFFFFF"/>
      <w:spacing w:after="0" w:line="163" w:lineRule="exact"/>
      <w:jc w:val="both"/>
    </w:pPr>
    <w:rPr>
      <w:rFonts w:ascii="Times New Roman" w:eastAsia="Times New Roman" w:hAnsi="Times New Roman"/>
      <w:sz w:val="13"/>
      <w:szCs w:val="13"/>
    </w:rPr>
  </w:style>
  <w:style w:type="character" w:customStyle="1" w:styleId="31">
    <w:name w:val="Основной текст (3) + Полужирный"/>
    <w:rsid w:val="00130B0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16"/>
      <w:szCs w:val="16"/>
    </w:rPr>
  </w:style>
  <w:style w:type="paragraph" w:styleId="a4">
    <w:name w:val="Body Text"/>
    <w:basedOn w:val="a"/>
    <w:link w:val="a5"/>
    <w:rsid w:val="00130B05"/>
    <w:pPr>
      <w:widowControl w:val="0"/>
      <w:suppressAutoHyphens/>
      <w:spacing w:after="120" w:line="240" w:lineRule="auto"/>
    </w:pPr>
    <w:rPr>
      <w:rFonts w:ascii="Liberation Serif" w:eastAsia="DejaVu Sans" w:hAnsi="Liberation Serif" w:cs="DejaVu Sans"/>
      <w:kern w:val="1"/>
      <w:sz w:val="24"/>
      <w:szCs w:val="24"/>
      <w:lang w:eastAsia="hi-IN" w:bidi="hi-IN"/>
    </w:rPr>
  </w:style>
  <w:style w:type="character" w:customStyle="1" w:styleId="a5">
    <w:name w:val="Основной текст Знак"/>
    <w:basedOn w:val="a0"/>
    <w:link w:val="a4"/>
    <w:rsid w:val="00130B05"/>
    <w:rPr>
      <w:rFonts w:ascii="Liberation Serif" w:eastAsia="DejaVu Sans" w:hAnsi="Liberation Serif" w:cs="DejaVu Sans"/>
      <w:kern w:val="1"/>
      <w:sz w:val="24"/>
      <w:szCs w:val="24"/>
      <w:lang w:eastAsia="hi-IN" w:bidi="hi-IN"/>
    </w:rPr>
  </w:style>
  <w:style w:type="paragraph" w:customStyle="1" w:styleId="a6">
    <w:name w:val="Содержимое таблицы"/>
    <w:basedOn w:val="a"/>
    <w:rsid w:val="00130B05"/>
    <w:pPr>
      <w:widowControl w:val="0"/>
      <w:suppressLineNumbers/>
      <w:suppressAutoHyphens/>
      <w:spacing w:after="0" w:line="240" w:lineRule="auto"/>
    </w:pPr>
    <w:rPr>
      <w:rFonts w:ascii="Liberation Serif" w:eastAsia="DejaVu Sans" w:hAnsi="Liberation Serif" w:cs="DejaVu Sans"/>
      <w:kern w:val="1"/>
      <w:sz w:val="24"/>
      <w:szCs w:val="24"/>
      <w:lang w:eastAsia="hi-IN" w:bidi="hi-IN"/>
    </w:rPr>
  </w:style>
  <w:style w:type="table" w:styleId="a7">
    <w:name w:val="Table Grid"/>
    <w:basedOn w:val="a1"/>
    <w:uiPriority w:val="59"/>
    <w:rsid w:val="00130B05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7">
    <w:name w:val="Основной текст (7)_"/>
    <w:basedOn w:val="a0"/>
    <w:link w:val="70"/>
    <w:rsid w:val="00130B05"/>
    <w:rPr>
      <w:rFonts w:ascii="Times New Roman" w:eastAsia="Times New Roman" w:hAnsi="Times New Roman" w:cs="Times New Roman"/>
      <w:i/>
      <w:iCs/>
      <w:sz w:val="32"/>
      <w:szCs w:val="32"/>
      <w:shd w:val="clear" w:color="auto" w:fill="FFFFFF"/>
    </w:rPr>
  </w:style>
  <w:style w:type="character" w:customStyle="1" w:styleId="71">
    <w:name w:val="Основной текст (7) + Не курсив"/>
    <w:basedOn w:val="7"/>
    <w:rsid w:val="00130B05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32"/>
      <w:szCs w:val="32"/>
      <w:shd w:val="clear" w:color="auto" w:fill="FFFFFF"/>
      <w:lang w:val="ru-RU" w:eastAsia="ru-RU" w:bidi="ru-RU"/>
    </w:rPr>
  </w:style>
  <w:style w:type="paragraph" w:customStyle="1" w:styleId="70">
    <w:name w:val="Основной текст (7)"/>
    <w:basedOn w:val="a"/>
    <w:link w:val="7"/>
    <w:rsid w:val="00130B05"/>
    <w:pPr>
      <w:widowControl w:val="0"/>
      <w:shd w:val="clear" w:color="auto" w:fill="FFFFFF"/>
      <w:spacing w:after="0" w:line="365" w:lineRule="exact"/>
      <w:jc w:val="both"/>
    </w:pPr>
    <w:rPr>
      <w:rFonts w:ascii="Times New Roman" w:eastAsia="Times New Roman" w:hAnsi="Times New Roman" w:cs="Times New Roman"/>
      <w:i/>
      <w:iCs/>
      <w:sz w:val="32"/>
      <w:szCs w:val="32"/>
    </w:rPr>
  </w:style>
  <w:style w:type="character" w:customStyle="1" w:styleId="Exact">
    <w:name w:val="Подпись к картинке Exact"/>
    <w:basedOn w:val="a0"/>
    <w:link w:val="a8"/>
    <w:rsid w:val="00130B05"/>
    <w:rPr>
      <w:rFonts w:ascii="Times New Roman" w:eastAsia="Times New Roman" w:hAnsi="Times New Roman" w:cs="Times New Roman"/>
      <w:sz w:val="32"/>
      <w:szCs w:val="32"/>
      <w:shd w:val="clear" w:color="auto" w:fill="FFFFFF"/>
    </w:rPr>
  </w:style>
  <w:style w:type="paragraph" w:customStyle="1" w:styleId="a8">
    <w:name w:val="Подпись к картинке"/>
    <w:basedOn w:val="a"/>
    <w:link w:val="Exact"/>
    <w:rsid w:val="00130B05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32"/>
      <w:szCs w:val="32"/>
    </w:rPr>
  </w:style>
  <w:style w:type="paragraph" w:styleId="a9">
    <w:name w:val="Balloon Text"/>
    <w:basedOn w:val="a"/>
    <w:link w:val="aa"/>
    <w:uiPriority w:val="99"/>
    <w:semiHidden/>
    <w:unhideWhenUsed/>
    <w:rsid w:val="00130B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30B05"/>
    <w:rPr>
      <w:rFonts w:ascii="Tahoma" w:hAnsi="Tahoma" w:cs="Tahoma"/>
      <w:sz w:val="16"/>
      <w:szCs w:val="16"/>
    </w:rPr>
  </w:style>
  <w:style w:type="paragraph" w:styleId="ab">
    <w:name w:val="Normal (Web)"/>
    <w:basedOn w:val="a"/>
    <w:uiPriority w:val="99"/>
    <w:unhideWhenUsed/>
    <w:rsid w:val="00130B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130B0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25</Pages>
  <Words>8064</Words>
  <Characters>45965</Characters>
  <Application>Microsoft Office Word</Application>
  <DocSecurity>0</DocSecurity>
  <Lines>383</Lines>
  <Paragraphs>107</Paragraphs>
  <ScaleCrop>false</ScaleCrop>
  <Company>Школа</Company>
  <LinksUpToDate>false</LinksUpToDate>
  <CharactersWithSpaces>53922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Ученик3</dc:creator>
  <cp:keywords/>
  <dc:description/>
  <cp:lastModifiedBy>Гаптрахманова</cp:lastModifiedBy>
  <cp:revision>3</cp:revision>
  <dcterms:created xsi:type="dcterms:W3CDTF">2017-04-13T11:44:00Z</dcterms:created>
  <dcterms:modified xsi:type="dcterms:W3CDTF">2017-04-13T13:37:00Z</dcterms:modified>
</cp:coreProperties>
</file>